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png" ContentType="image/png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Arial" w:hAnsi="Arial" w:eastAsia="Arial" w:ascii="Arial"/>
          <w:sz w:val="12"/>
          <w:szCs w:val="12"/>
        </w:rPr>
        <w:jc w:val="center"/>
        <w:spacing w:before="95"/>
        <w:ind w:left="3871" w:right="5527"/>
      </w:pPr>
      <w:r>
        <w:pict>
          <v:shape type="#_x0000_t75" style="position:absolute;margin-left:37.4362pt;margin-top:73.9296pt;width:717.048pt;height:215.068pt;mso-position-horizontal-relative:page;mso-position-vertical-relative:page;z-index:-76">
            <v:imagedata o:title="" r:id="rId4"/>
          </v:shape>
        </w:pict>
      </w:r>
      <w:r>
        <w:rPr>
          <w:rFonts w:cs="Arial" w:hAnsi="Arial" w:eastAsia="Arial" w:ascii="Arial"/>
          <w:color w:val="242425"/>
          <w:w w:val="72"/>
          <w:sz w:val="12"/>
          <w:szCs w:val="12"/>
        </w:rPr>
        <w:t>E</w:t>
      </w:r>
      <w:r>
        <w:rPr>
          <w:rFonts w:cs="Arial" w:hAnsi="Arial" w:eastAsia="Arial" w:ascii="Arial"/>
          <w:color w:val="151515"/>
          <w:w w:val="107"/>
          <w:sz w:val="12"/>
          <w:szCs w:val="12"/>
        </w:rPr>
        <w:t>n</w:t>
      </w:r>
      <w:r>
        <w:rPr>
          <w:rFonts w:cs="Arial" w:hAnsi="Arial" w:eastAsia="Arial" w:ascii="Arial"/>
          <w:color w:val="151515"/>
          <w:w w:val="158"/>
          <w:sz w:val="12"/>
          <w:szCs w:val="12"/>
        </w:rPr>
        <w:t>t</w:t>
      </w:r>
      <w:r>
        <w:rPr>
          <w:rFonts w:cs="Arial" w:hAnsi="Arial" w:eastAsia="Arial" w:ascii="Arial"/>
          <w:color w:val="151515"/>
          <w:w w:val="126"/>
          <w:sz w:val="12"/>
          <w:szCs w:val="12"/>
        </w:rPr>
        <w:t>i</w:t>
      </w:r>
      <w:r>
        <w:rPr>
          <w:rFonts w:cs="Arial" w:hAnsi="Arial" w:eastAsia="Arial" w:ascii="Arial"/>
          <w:color w:val="151515"/>
          <w:w w:val="115"/>
          <w:sz w:val="12"/>
          <w:szCs w:val="12"/>
        </w:rPr>
        <w:t>d</w:t>
      </w:r>
      <w:r>
        <w:rPr>
          <w:rFonts w:cs="Arial" w:hAnsi="Arial" w:eastAsia="Arial" w:ascii="Arial"/>
          <w:color w:val="151515"/>
          <w:w w:val="107"/>
          <w:sz w:val="12"/>
          <w:szCs w:val="12"/>
        </w:rPr>
        <w:t>a</w:t>
      </w:r>
      <w:r>
        <w:rPr>
          <w:rFonts w:cs="Arial" w:hAnsi="Arial" w:eastAsia="Arial" w:ascii="Arial"/>
          <w:color w:val="151515"/>
          <w:w w:val="115"/>
          <w:sz w:val="12"/>
          <w:szCs w:val="12"/>
        </w:rPr>
        <w:t>d</w:t>
      </w:r>
      <w:r>
        <w:rPr>
          <w:rFonts w:cs="Arial" w:hAnsi="Arial" w:eastAsia="Arial" w:ascii="Arial"/>
          <w:color w:val="1515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78"/>
          <w:sz w:val="12"/>
          <w:szCs w:val="12"/>
        </w:rPr>
        <w:t>P</w:t>
      </w:r>
      <w:r>
        <w:rPr>
          <w:rFonts w:cs="Arial" w:hAnsi="Arial" w:eastAsia="Arial" w:ascii="Arial"/>
          <w:color w:val="151515"/>
          <w:spacing w:val="0"/>
          <w:w w:val="115"/>
          <w:sz w:val="12"/>
          <w:szCs w:val="12"/>
        </w:rPr>
        <w:t>úb</w:t>
      </w:r>
      <w:r>
        <w:rPr>
          <w:rFonts w:cs="Arial" w:hAnsi="Arial" w:eastAsia="Arial" w:ascii="Arial"/>
          <w:color w:val="151515"/>
          <w:spacing w:val="0"/>
          <w:w w:val="126"/>
          <w:sz w:val="12"/>
          <w:szCs w:val="12"/>
        </w:rPr>
        <w:t>l</w:t>
      </w:r>
      <w:r>
        <w:rPr>
          <w:rFonts w:cs="Arial" w:hAnsi="Arial" w:eastAsia="Arial" w:ascii="Arial"/>
          <w:color w:val="151515"/>
          <w:spacing w:val="0"/>
          <w:w w:val="144"/>
          <w:sz w:val="12"/>
          <w:szCs w:val="12"/>
        </w:rPr>
        <w:t>i</w:t>
      </w:r>
      <w:r>
        <w:rPr>
          <w:rFonts w:cs="Arial" w:hAnsi="Arial" w:eastAsia="Arial" w:ascii="Arial"/>
          <w:color w:val="151515"/>
          <w:spacing w:val="0"/>
          <w:w w:val="103"/>
          <w:sz w:val="12"/>
          <w:szCs w:val="12"/>
        </w:rPr>
        <w:t>c</w:t>
      </w:r>
      <w:r>
        <w:rPr>
          <w:rFonts w:cs="Arial" w:hAnsi="Arial" w:eastAsia="Arial" w:ascii="Arial"/>
          <w:color w:val="24242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4D4C58"/>
          <w:spacing w:val="0"/>
          <w:w w:val="129"/>
          <w:sz w:val="12"/>
          <w:szCs w:val="12"/>
        </w:rPr>
        <w:t>:</w:t>
      </w:r>
      <w:r>
        <w:rPr>
          <w:rFonts w:cs="Arial" w:hAnsi="Arial" w:eastAsia="Arial" w:ascii="Arial"/>
          <w:color w:val="4D4C58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17"/>
          <w:sz w:val="12"/>
          <w:szCs w:val="12"/>
        </w:rPr>
        <w:t>M</w:t>
      </w:r>
      <w:r>
        <w:rPr>
          <w:rFonts w:cs="Arial" w:hAnsi="Arial" w:eastAsia="Arial" w:ascii="Arial"/>
          <w:color w:val="151515"/>
          <w:spacing w:val="0"/>
          <w:w w:val="117"/>
          <w:sz w:val="12"/>
          <w:szCs w:val="12"/>
        </w:rPr>
        <w:t>u</w:t>
      </w:r>
      <w:r>
        <w:rPr>
          <w:rFonts w:cs="Arial" w:hAnsi="Arial" w:eastAsia="Arial" w:ascii="Arial"/>
          <w:color w:val="151515"/>
          <w:spacing w:val="0"/>
          <w:w w:val="117"/>
          <w:sz w:val="12"/>
          <w:szCs w:val="12"/>
        </w:rPr>
        <w:t>n</w:t>
      </w:r>
      <w:r>
        <w:rPr>
          <w:rFonts w:cs="Arial" w:hAnsi="Arial" w:eastAsia="Arial" w:ascii="Arial"/>
          <w:color w:val="242425"/>
          <w:spacing w:val="0"/>
          <w:w w:val="117"/>
          <w:sz w:val="12"/>
          <w:szCs w:val="12"/>
        </w:rPr>
        <w:t>i</w:t>
      </w:r>
      <w:r>
        <w:rPr>
          <w:rFonts w:cs="Arial" w:hAnsi="Arial" w:eastAsia="Arial" w:ascii="Arial"/>
          <w:color w:val="151515"/>
          <w:spacing w:val="0"/>
          <w:w w:val="117"/>
          <w:sz w:val="12"/>
          <w:szCs w:val="12"/>
        </w:rPr>
        <w:t>c</w:t>
      </w:r>
      <w:r>
        <w:rPr>
          <w:rFonts w:cs="Arial" w:hAnsi="Arial" w:eastAsia="Arial" w:ascii="Arial"/>
          <w:color w:val="151515"/>
          <w:spacing w:val="0"/>
          <w:w w:val="117"/>
          <w:sz w:val="12"/>
          <w:szCs w:val="12"/>
        </w:rPr>
        <w:t>i</w:t>
      </w:r>
      <w:r>
        <w:rPr>
          <w:rFonts w:cs="Arial" w:hAnsi="Arial" w:eastAsia="Arial" w:ascii="Arial"/>
          <w:color w:val="151515"/>
          <w:spacing w:val="0"/>
          <w:w w:val="117"/>
          <w:sz w:val="12"/>
          <w:szCs w:val="12"/>
        </w:rPr>
        <w:t>p</w:t>
      </w:r>
      <w:r>
        <w:rPr>
          <w:rFonts w:cs="Arial" w:hAnsi="Arial" w:eastAsia="Arial" w:ascii="Arial"/>
          <w:color w:val="242425"/>
          <w:spacing w:val="0"/>
          <w:w w:val="117"/>
          <w:sz w:val="12"/>
          <w:szCs w:val="12"/>
        </w:rPr>
        <w:t>i</w:t>
      </w:r>
      <w:r>
        <w:rPr>
          <w:rFonts w:cs="Arial" w:hAnsi="Arial" w:eastAsia="Arial" w:ascii="Arial"/>
          <w:color w:val="151515"/>
          <w:spacing w:val="0"/>
          <w:w w:val="117"/>
          <w:sz w:val="12"/>
          <w:szCs w:val="12"/>
        </w:rPr>
        <w:t>o</w:t>
      </w:r>
      <w:r>
        <w:rPr>
          <w:rFonts w:cs="Arial" w:hAnsi="Arial" w:eastAsia="Arial" w:ascii="Arial"/>
          <w:color w:val="151515"/>
          <w:spacing w:val="10"/>
          <w:w w:val="117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72"/>
          <w:sz w:val="12"/>
          <w:szCs w:val="12"/>
        </w:rPr>
        <w:t>l</w:t>
      </w:r>
      <w:r>
        <w:rPr>
          <w:rFonts w:cs="Arial" w:hAnsi="Arial" w:eastAsia="Arial" w:ascii="Arial"/>
          <w:color w:val="242425"/>
          <w:spacing w:val="0"/>
          <w:w w:val="119"/>
          <w:sz w:val="12"/>
          <w:szCs w:val="12"/>
        </w:rPr>
        <w:t>x</w:t>
      </w:r>
      <w:r>
        <w:rPr>
          <w:rFonts w:cs="Arial" w:hAnsi="Arial" w:eastAsia="Arial" w:ascii="Arial"/>
          <w:color w:val="151515"/>
          <w:spacing w:val="0"/>
          <w:w w:val="144"/>
          <w:sz w:val="12"/>
          <w:szCs w:val="12"/>
        </w:rPr>
        <w:t>t</w:t>
      </w:r>
      <w:r>
        <w:rPr>
          <w:rFonts w:cs="Arial" w:hAnsi="Arial" w:eastAsia="Arial" w:ascii="Arial"/>
          <w:color w:val="151515"/>
          <w:spacing w:val="0"/>
          <w:w w:val="126"/>
          <w:sz w:val="12"/>
          <w:szCs w:val="12"/>
        </w:rPr>
        <w:t>l</w:t>
      </w:r>
      <w:r>
        <w:rPr>
          <w:rFonts w:cs="Arial" w:hAnsi="Arial" w:eastAsia="Arial" w:ascii="Arial"/>
          <w:color w:val="151515"/>
          <w:spacing w:val="0"/>
          <w:w w:val="107"/>
          <w:sz w:val="12"/>
          <w:szCs w:val="12"/>
        </w:rPr>
        <w:t>a</w:t>
      </w:r>
      <w:r>
        <w:rPr>
          <w:rFonts w:cs="Arial" w:hAnsi="Arial" w:eastAsia="Arial" w:ascii="Arial"/>
          <w:color w:val="151515"/>
          <w:spacing w:val="0"/>
          <w:w w:val="115"/>
          <w:sz w:val="12"/>
          <w:szCs w:val="12"/>
        </w:rPr>
        <w:t>h</w:t>
      </w:r>
      <w:r>
        <w:rPr>
          <w:rFonts w:cs="Arial" w:hAnsi="Arial" w:eastAsia="Arial" w:ascii="Arial"/>
          <w:color w:val="242425"/>
          <w:spacing w:val="0"/>
          <w:w w:val="122"/>
          <w:sz w:val="12"/>
          <w:szCs w:val="12"/>
        </w:rPr>
        <w:t>u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151515"/>
          <w:spacing w:val="0"/>
          <w:w w:val="103"/>
          <w:sz w:val="12"/>
          <w:szCs w:val="12"/>
        </w:rPr>
        <w:t>c</w:t>
      </w:r>
      <w:r>
        <w:rPr>
          <w:rFonts w:cs="Arial" w:hAnsi="Arial" w:eastAsia="Arial" w:ascii="Arial"/>
          <w:color w:val="151515"/>
          <w:spacing w:val="0"/>
          <w:w w:val="107"/>
          <w:sz w:val="12"/>
          <w:szCs w:val="12"/>
        </w:rPr>
        <w:t>á</w:t>
      </w:r>
      <w:r>
        <w:rPr>
          <w:rFonts w:cs="Arial" w:hAnsi="Arial" w:eastAsia="Arial" w:ascii="Arial"/>
          <w:color w:val="242425"/>
          <w:spacing w:val="0"/>
          <w:w w:val="115"/>
          <w:sz w:val="12"/>
          <w:szCs w:val="12"/>
        </w:rPr>
        <w:t>n</w:t>
      </w:r>
      <w:r>
        <w:rPr>
          <w:rFonts w:cs="Arial" w:hAnsi="Arial" w:eastAsia="Arial" w:ascii="Arial"/>
          <w:color w:val="242425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2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42425"/>
          <w:spacing w:val="0"/>
          <w:w w:val="72"/>
          <w:sz w:val="12"/>
          <w:szCs w:val="12"/>
        </w:rPr>
        <w:t>l</w:t>
      </w:r>
      <w:r>
        <w:rPr>
          <w:rFonts w:cs="Arial" w:hAnsi="Arial" w:eastAsia="Arial" w:ascii="Arial"/>
          <w:color w:val="151515"/>
          <w:spacing w:val="0"/>
          <w:w w:val="122"/>
          <w:sz w:val="12"/>
          <w:szCs w:val="12"/>
        </w:rPr>
        <w:t>o</w:t>
      </w:r>
      <w:r>
        <w:rPr>
          <w:rFonts w:cs="Arial" w:hAnsi="Arial" w:eastAsia="Arial" w:ascii="Arial"/>
          <w:color w:val="242425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242425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10"/>
          <w:sz w:val="12"/>
          <w:szCs w:val="12"/>
        </w:rPr>
        <w:t>M</w:t>
      </w:r>
      <w:r>
        <w:rPr>
          <w:rFonts w:cs="Arial" w:hAnsi="Arial" w:eastAsia="Arial" w:ascii="Arial"/>
          <w:color w:val="151515"/>
          <w:spacing w:val="0"/>
          <w:w w:val="115"/>
          <w:sz w:val="12"/>
          <w:szCs w:val="12"/>
        </w:rPr>
        <w:t>e</w:t>
      </w:r>
      <w:r>
        <w:rPr>
          <w:rFonts w:cs="Arial" w:hAnsi="Arial" w:eastAsia="Arial" w:ascii="Arial"/>
          <w:color w:val="242425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151515"/>
          <w:spacing w:val="0"/>
          <w:w w:val="115"/>
          <w:sz w:val="12"/>
          <w:szCs w:val="12"/>
        </w:rPr>
        <w:t>b</w:t>
      </w:r>
      <w:r>
        <w:rPr>
          <w:rFonts w:cs="Arial" w:hAnsi="Arial" w:eastAsia="Arial" w:ascii="Arial"/>
          <w:color w:val="242425"/>
          <w:spacing w:val="0"/>
          <w:w w:val="144"/>
          <w:sz w:val="12"/>
          <w:szCs w:val="12"/>
        </w:rPr>
        <w:t>r</w:t>
      </w:r>
      <w:r>
        <w:rPr>
          <w:rFonts w:cs="Arial" w:hAnsi="Arial" w:eastAsia="Arial" w:ascii="Arial"/>
          <w:color w:val="242425"/>
          <w:spacing w:val="0"/>
          <w:w w:val="126"/>
          <w:sz w:val="12"/>
          <w:szCs w:val="12"/>
        </w:rPr>
        <w:t>ill</w:t>
      </w:r>
      <w:r>
        <w:rPr>
          <w:rFonts w:cs="Arial" w:hAnsi="Arial" w:eastAsia="Arial" w:ascii="Arial"/>
          <w:color w:val="151515"/>
          <w:spacing w:val="0"/>
          <w:w w:val="122"/>
          <w:sz w:val="12"/>
          <w:szCs w:val="12"/>
        </w:rPr>
        <w:t>o</w:t>
      </w:r>
      <w:r>
        <w:rPr>
          <w:rFonts w:cs="Arial" w:hAnsi="Arial" w:eastAsia="Arial" w:ascii="Arial"/>
          <w:color w:val="242425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center"/>
        <w:spacing w:before="49"/>
        <w:ind w:left="3675" w:right="5335"/>
      </w:pPr>
      <w:r>
        <w:rPr>
          <w:rFonts w:cs="Arial" w:hAnsi="Arial" w:eastAsia="Arial" w:ascii="Arial"/>
          <w:color w:val="151515"/>
          <w:w w:val="57"/>
          <w:sz w:val="12"/>
          <w:szCs w:val="12"/>
        </w:rPr>
        <w:t>I</w:t>
      </w:r>
      <w:r>
        <w:rPr>
          <w:rFonts w:cs="Arial" w:hAnsi="Arial" w:eastAsia="Arial" w:ascii="Arial"/>
          <w:color w:val="242425"/>
          <w:w w:val="122"/>
          <w:sz w:val="12"/>
          <w:szCs w:val="12"/>
        </w:rPr>
        <w:t>n</w:t>
      </w:r>
      <w:r>
        <w:rPr>
          <w:rFonts w:cs="Arial" w:hAnsi="Arial" w:eastAsia="Arial" w:ascii="Arial"/>
          <w:color w:val="151515"/>
          <w:w w:val="158"/>
          <w:sz w:val="12"/>
          <w:szCs w:val="12"/>
        </w:rPr>
        <w:t>f</w:t>
      </w:r>
      <w:r>
        <w:rPr>
          <w:rFonts w:cs="Arial" w:hAnsi="Arial" w:eastAsia="Arial" w:ascii="Arial"/>
          <w:color w:val="151515"/>
          <w:w w:val="107"/>
          <w:sz w:val="12"/>
          <w:szCs w:val="12"/>
        </w:rPr>
        <w:t>o</w:t>
      </w:r>
      <w:r>
        <w:rPr>
          <w:rFonts w:cs="Arial" w:hAnsi="Arial" w:eastAsia="Arial" w:ascii="Arial"/>
          <w:color w:val="151515"/>
          <w:w w:val="144"/>
          <w:sz w:val="12"/>
          <w:szCs w:val="12"/>
        </w:rPr>
        <w:t>r</w:t>
      </w:r>
      <w:r>
        <w:rPr>
          <w:rFonts w:cs="Arial" w:hAnsi="Arial" w:eastAsia="Arial" w:ascii="Arial"/>
          <w:color w:val="242425"/>
          <w:w w:val="110"/>
          <w:sz w:val="12"/>
          <w:szCs w:val="12"/>
        </w:rPr>
        <w:t>m</w:t>
      </w:r>
      <w:r>
        <w:rPr>
          <w:rFonts w:cs="Arial" w:hAnsi="Arial" w:eastAsia="Arial" w:ascii="Arial"/>
          <w:color w:val="242425"/>
          <w:w w:val="107"/>
          <w:sz w:val="12"/>
          <w:szCs w:val="12"/>
        </w:rPr>
        <w:t>e</w:t>
      </w:r>
      <w:r>
        <w:rPr>
          <w:rFonts w:cs="Arial" w:hAnsi="Arial" w:eastAsia="Arial" w:ascii="Arial"/>
          <w:color w:val="242425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151515"/>
          <w:spacing w:val="0"/>
          <w:w w:val="107"/>
          <w:sz w:val="12"/>
          <w:szCs w:val="12"/>
        </w:rPr>
        <w:t>n</w:t>
      </w:r>
      <w:r>
        <w:rPr>
          <w:rFonts w:cs="Arial" w:hAnsi="Arial" w:eastAsia="Arial" w:ascii="Arial"/>
          <w:color w:val="242425"/>
          <w:spacing w:val="0"/>
          <w:w w:val="107"/>
          <w:sz w:val="12"/>
          <w:szCs w:val="12"/>
        </w:rPr>
        <w:t>a</w:t>
      </w:r>
      <w:r>
        <w:rPr>
          <w:rFonts w:cs="Arial" w:hAnsi="Arial" w:eastAsia="Arial" w:ascii="Arial"/>
          <w:color w:val="151515"/>
          <w:spacing w:val="0"/>
          <w:w w:val="126"/>
          <w:sz w:val="12"/>
          <w:szCs w:val="12"/>
        </w:rPr>
        <w:t>l</w:t>
      </w:r>
      <w:r>
        <w:rPr>
          <w:rFonts w:cs="Arial" w:hAnsi="Arial" w:eastAsia="Arial" w:ascii="Arial"/>
          <w:color w:val="151515"/>
          <w:spacing w:val="0"/>
          <w:w w:val="144"/>
          <w:sz w:val="12"/>
          <w:szCs w:val="12"/>
        </w:rPr>
        <w:t>í</w:t>
      </w:r>
      <w:r>
        <w:rPr>
          <w:rFonts w:cs="Arial" w:hAnsi="Arial" w:eastAsia="Arial" w:ascii="Arial"/>
          <w:color w:val="242425"/>
          <w:spacing w:val="0"/>
          <w:w w:val="129"/>
          <w:sz w:val="12"/>
          <w:szCs w:val="12"/>
        </w:rPr>
        <w:t>t</w:t>
      </w:r>
      <w:r>
        <w:rPr>
          <w:rFonts w:cs="Arial" w:hAnsi="Arial" w:eastAsia="Arial" w:ascii="Arial"/>
          <w:color w:val="151515"/>
          <w:spacing w:val="0"/>
          <w:w w:val="126"/>
          <w:sz w:val="12"/>
          <w:szCs w:val="12"/>
        </w:rPr>
        <w:t>i</w:t>
      </w:r>
      <w:r>
        <w:rPr>
          <w:rFonts w:cs="Arial" w:hAnsi="Arial" w:eastAsia="Arial" w:ascii="Arial"/>
          <w:color w:val="151515"/>
          <w:spacing w:val="0"/>
          <w:w w:val="103"/>
          <w:sz w:val="12"/>
          <w:szCs w:val="12"/>
        </w:rPr>
        <w:t>c</w:t>
      </w:r>
      <w:r>
        <w:rPr>
          <w:rFonts w:cs="Arial" w:hAnsi="Arial" w:eastAsia="Arial" w:ascii="Arial"/>
          <w:color w:val="151515"/>
          <w:spacing w:val="0"/>
          <w:w w:val="115"/>
          <w:sz w:val="12"/>
          <w:szCs w:val="12"/>
        </w:rPr>
        <w:t>o</w:t>
      </w:r>
      <w:r>
        <w:rPr>
          <w:rFonts w:cs="Arial" w:hAnsi="Arial" w:eastAsia="Arial" w:ascii="Arial"/>
          <w:color w:val="151515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2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151515"/>
          <w:spacing w:val="0"/>
          <w:w w:val="115"/>
          <w:sz w:val="12"/>
          <w:szCs w:val="12"/>
        </w:rPr>
        <w:t>b</w:t>
      </w:r>
      <w:r>
        <w:rPr>
          <w:rFonts w:cs="Arial" w:hAnsi="Arial" w:eastAsia="Arial" w:ascii="Arial"/>
          <w:color w:val="151515"/>
          <w:spacing w:val="0"/>
          <w:w w:val="126"/>
          <w:sz w:val="12"/>
          <w:szCs w:val="12"/>
        </w:rPr>
        <w:t>l</w:t>
      </w:r>
      <w:r>
        <w:rPr>
          <w:rFonts w:cs="Arial" w:hAnsi="Arial" w:eastAsia="Arial" w:ascii="Arial"/>
          <w:color w:val="151515"/>
          <w:spacing w:val="0"/>
          <w:w w:val="144"/>
          <w:sz w:val="12"/>
          <w:szCs w:val="12"/>
        </w:rPr>
        <w:t>i</w:t>
      </w:r>
      <w:r>
        <w:rPr>
          <w:rFonts w:cs="Arial" w:hAnsi="Arial" w:eastAsia="Arial" w:ascii="Arial"/>
          <w:color w:val="151515"/>
          <w:spacing w:val="0"/>
          <w:w w:val="107"/>
          <w:sz w:val="12"/>
          <w:szCs w:val="12"/>
        </w:rPr>
        <w:t>g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151515"/>
          <w:spacing w:val="0"/>
          <w:w w:val="103"/>
          <w:sz w:val="12"/>
          <w:szCs w:val="12"/>
        </w:rPr>
        <w:t>c</w:t>
      </w:r>
      <w:r>
        <w:rPr>
          <w:rFonts w:cs="Arial" w:hAnsi="Arial" w:eastAsia="Arial" w:ascii="Arial"/>
          <w:color w:val="242425"/>
          <w:spacing w:val="0"/>
          <w:w w:val="126"/>
          <w:sz w:val="12"/>
          <w:szCs w:val="12"/>
        </w:rPr>
        <w:t>i</w:t>
      </w:r>
      <w:r>
        <w:rPr>
          <w:rFonts w:cs="Arial" w:hAnsi="Arial" w:eastAsia="Arial" w:ascii="Arial"/>
          <w:color w:val="151515"/>
          <w:spacing w:val="0"/>
          <w:w w:val="122"/>
          <w:sz w:val="12"/>
          <w:szCs w:val="12"/>
        </w:rPr>
        <w:t>o</w:t>
      </w:r>
      <w:r>
        <w:rPr>
          <w:rFonts w:cs="Arial" w:hAnsi="Arial" w:eastAsia="Arial" w:ascii="Arial"/>
          <w:color w:val="151515"/>
          <w:spacing w:val="0"/>
          <w:w w:val="115"/>
          <w:sz w:val="12"/>
          <w:szCs w:val="12"/>
        </w:rPr>
        <w:t>n</w:t>
      </w:r>
      <w:r>
        <w:rPr>
          <w:rFonts w:cs="Arial" w:hAnsi="Arial" w:eastAsia="Arial" w:ascii="Arial"/>
          <w:color w:val="151515"/>
          <w:spacing w:val="0"/>
          <w:w w:val="107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0"/>
          <w:w w:val="103"/>
          <w:sz w:val="12"/>
          <w:szCs w:val="12"/>
        </w:rPr>
        <w:t>s</w:t>
      </w:r>
      <w:r>
        <w:rPr>
          <w:rFonts w:cs="Arial" w:hAnsi="Arial" w:eastAsia="Arial" w:ascii="Arial"/>
          <w:color w:val="151515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94"/>
          <w:sz w:val="12"/>
          <w:szCs w:val="12"/>
        </w:rPr>
        <w:t>D</w:t>
      </w:r>
      <w:r>
        <w:rPr>
          <w:rFonts w:cs="Arial" w:hAnsi="Arial" w:eastAsia="Arial" w:ascii="Arial"/>
          <w:color w:val="242425"/>
          <w:spacing w:val="0"/>
          <w:w w:val="126"/>
          <w:sz w:val="12"/>
          <w:szCs w:val="12"/>
        </w:rPr>
        <w:t>i</w:t>
      </w:r>
      <w:r>
        <w:rPr>
          <w:rFonts w:cs="Arial" w:hAnsi="Arial" w:eastAsia="Arial" w:ascii="Arial"/>
          <w:color w:val="151515"/>
          <w:spacing w:val="0"/>
          <w:w w:val="158"/>
          <w:sz w:val="12"/>
          <w:szCs w:val="12"/>
        </w:rPr>
        <w:t>f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42425"/>
          <w:spacing w:val="0"/>
          <w:w w:val="144"/>
          <w:sz w:val="12"/>
          <w:szCs w:val="12"/>
        </w:rPr>
        <w:t>r</w:t>
      </w:r>
      <w:r>
        <w:rPr>
          <w:rFonts w:cs="Arial" w:hAnsi="Arial" w:eastAsia="Arial" w:ascii="Arial"/>
          <w:color w:val="151515"/>
          <w:spacing w:val="0"/>
          <w:w w:val="93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0"/>
          <w:w w:val="115"/>
          <w:sz w:val="12"/>
          <w:szCs w:val="12"/>
        </w:rPr>
        <w:t>n</w:t>
      </w:r>
      <w:r>
        <w:rPr>
          <w:rFonts w:cs="Arial" w:hAnsi="Arial" w:eastAsia="Arial" w:ascii="Arial"/>
          <w:color w:val="151515"/>
          <w:spacing w:val="0"/>
          <w:w w:val="173"/>
          <w:sz w:val="12"/>
          <w:szCs w:val="12"/>
        </w:rPr>
        <w:t>t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42425"/>
          <w:spacing w:val="0"/>
          <w:w w:val="103"/>
          <w:sz w:val="12"/>
          <w:szCs w:val="12"/>
        </w:rPr>
        <w:t>s</w:t>
      </w:r>
      <w:r>
        <w:rPr>
          <w:rFonts w:cs="Arial" w:hAnsi="Arial" w:eastAsia="Arial" w:ascii="Arial"/>
          <w:color w:val="242425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2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72"/>
          <w:sz w:val="12"/>
          <w:szCs w:val="12"/>
        </w:rPr>
        <w:t>F</w:t>
      </w:r>
      <w:r>
        <w:rPr>
          <w:rFonts w:cs="Arial" w:hAnsi="Arial" w:eastAsia="Arial" w:ascii="Arial"/>
          <w:color w:val="242425"/>
          <w:spacing w:val="0"/>
          <w:w w:val="126"/>
          <w:sz w:val="12"/>
          <w:szCs w:val="12"/>
        </w:rPr>
        <w:t>i</w:t>
      </w:r>
      <w:r>
        <w:rPr>
          <w:rFonts w:cs="Arial" w:hAnsi="Arial" w:eastAsia="Arial" w:ascii="Arial"/>
          <w:color w:val="151515"/>
          <w:spacing w:val="0"/>
          <w:w w:val="115"/>
          <w:sz w:val="12"/>
          <w:szCs w:val="12"/>
        </w:rPr>
        <w:t>n</w:t>
      </w:r>
      <w:r>
        <w:rPr>
          <w:rFonts w:cs="Arial" w:hAnsi="Arial" w:eastAsia="Arial" w:ascii="Arial"/>
          <w:color w:val="242425"/>
          <w:spacing w:val="0"/>
          <w:w w:val="107"/>
          <w:sz w:val="12"/>
          <w:szCs w:val="12"/>
        </w:rPr>
        <w:t>a</w:t>
      </w:r>
      <w:r>
        <w:rPr>
          <w:rFonts w:cs="Arial" w:hAnsi="Arial" w:eastAsia="Arial" w:ascii="Arial"/>
          <w:color w:val="151515"/>
          <w:spacing w:val="0"/>
          <w:w w:val="115"/>
          <w:sz w:val="12"/>
          <w:szCs w:val="12"/>
        </w:rPr>
        <w:t>n</w:t>
      </w:r>
      <w:r>
        <w:rPr>
          <w:rFonts w:cs="Arial" w:hAnsi="Arial" w:eastAsia="Arial" w:ascii="Arial"/>
          <w:color w:val="151515"/>
          <w:spacing w:val="0"/>
          <w:w w:val="103"/>
          <w:sz w:val="12"/>
          <w:szCs w:val="12"/>
        </w:rPr>
        <w:t>c</w:t>
      </w:r>
      <w:r>
        <w:rPr>
          <w:rFonts w:cs="Arial" w:hAnsi="Arial" w:eastAsia="Arial" w:ascii="Arial"/>
          <w:color w:val="151515"/>
          <w:spacing w:val="0"/>
          <w:w w:val="126"/>
          <w:sz w:val="12"/>
          <w:szCs w:val="12"/>
        </w:rPr>
        <w:t>i</w:t>
      </w:r>
      <w:r>
        <w:rPr>
          <w:rFonts w:cs="Arial" w:hAnsi="Arial" w:eastAsia="Arial" w:ascii="Arial"/>
          <w:color w:val="151515"/>
          <w:spacing w:val="0"/>
          <w:w w:val="107"/>
          <w:sz w:val="12"/>
          <w:szCs w:val="12"/>
        </w:rPr>
        <w:t>a</w:t>
      </w:r>
      <w:r>
        <w:rPr>
          <w:rFonts w:cs="Arial" w:hAnsi="Arial" w:eastAsia="Arial" w:ascii="Arial"/>
          <w:color w:val="242425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151515"/>
          <w:spacing w:val="0"/>
          <w:w w:val="144"/>
          <w:sz w:val="12"/>
          <w:szCs w:val="12"/>
        </w:rPr>
        <w:t>i</w:t>
      </w:r>
      <w:r>
        <w:rPr>
          <w:rFonts w:cs="Arial" w:hAnsi="Arial" w:eastAsia="Arial" w:ascii="Arial"/>
          <w:color w:val="151515"/>
          <w:spacing w:val="0"/>
          <w:w w:val="107"/>
          <w:sz w:val="12"/>
          <w:szCs w:val="12"/>
        </w:rPr>
        <w:t>e</w:t>
      </w:r>
      <w:r>
        <w:rPr>
          <w:rFonts w:cs="Arial" w:hAnsi="Arial" w:eastAsia="Arial" w:ascii="Arial"/>
          <w:color w:val="242425"/>
          <w:spacing w:val="0"/>
          <w:w w:val="115"/>
          <w:sz w:val="12"/>
          <w:szCs w:val="12"/>
        </w:rPr>
        <w:t>n</w:t>
      </w:r>
      <w:r>
        <w:rPr>
          <w:rFonts w:cs="Arial" w:hAnsi="Arial" w:eastAsia="Arial" w:ascii="Arial"/>
          <w:color w:val="151515"/>
          <w:spacing w:val="0"/>
          <w:w w:val="158"/>
          <w:sz w:val="12"/>
          <w:szCs w:val="12"/>
        </w:rPr>
        <w:t>t</w:t>
      </w:r>
      <w:r>
        <w:rPr>
          <w:rFonts w:cs="Arial" w:hAnsi="Arial" w:eastAsia="Arial" w:ascii="Arial"/>
          <w:color w:val="151515"/>
          <w:spacing w:val="0"/>
          <w:w w:val="115"/>
          <w:sz w:val="12"/>
          <w:szCs w:val="12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center"/>
        <w:spacing w:before="49" w:lineRule="exact" w:line="120"/>
        <w:ind w:left="2840" w:right="4462"/>
      </w:pP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151515"/>
          <w:spacing w:val="-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1</w:t>
      </w:r>
      <w:r>
        <w:rPr>
          <w:rFonts w:cs="Arial" w:hAnsi="Arial" w:eastAsia="Arial" w:ascii="Arial"/>
          <w:color w:val="151515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151515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151515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151515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151515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151515"/>
          <w:spacing w:val="0"/>
          <w:w w:val="143"/>
          <w:sz w:val="12"/>
          <w:szCs w:val="12"/>
        </w:rPr>
        <w:t>3</w:t>
      </w:r>
      <w:r>
        <w:rPr>
          <w:rFonts w:cs="Arial" w:hAnsi="Arial" w:eastAsia="Arial" w:ascii="Arial"/>
          <w:color w:val="151515"/>
          <w:spacing w:val="0"/>
          <w:w w:val="115"/>
          <w:sz w:val="12"/>
          <w:szCs w:val="12"/>
        </w:rPr>
        <w:t>1</w:t>
      </w:r>
      <w:r>
        <w:rPr>
          <w:rFonts w:cs="Arial" w:hAnsi="Arial" w:eastAsia="Arial" w:ascii="Arial"/>
          <w:color w:val="151515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-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YO</w:t>
      </w:r>
      <w:r>
        <w:rPr>
          <w:rFonts w:cs="Arial" w:hAnsi="Arial" w:eastAsia="Arial" w:ascii="Arial"/>
          <w:color w:val="151515"/>
          <w:spacing w:val="3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-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2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01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8</w:t>
      </w:r>
      <w:r>
        <w:rPr>
          <w:rFonts w:cs="Arial" w:hAnsi="Arial" w:eastAsia="Arial" w:ascii="Arial"/>
          <w:color w:val="151515"/>
          <w:spacing w:val="2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151515"/>
          <w:spacing w:val="-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1</w:t>
      </w:r>
      <w:r>
        <w:rPr>
          <w:rFonts w:cs="Arial" w:hAnsi="Arial" w:eastAsia="Arial" w:ascii="Arial"/>
          <w:color w:val="151515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72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151515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151515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151515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151515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42425"/>
          <w:spacing w:val="0"/>
          <w:w w:val="93"/>
          <w:sz w:val="12"/>
          <w:szCs w:val="12"/>
        </w:rPr>
        <w:t>3</w:t>
      </w:r>
      <w:r>
        <w:rPr>
          <w:rFonts w:cs="Arial" w:hAnsi="Arial" w:eastAsia="Arial" w:ascii="Arial"/>
          <w:color w:val="151515"/>
          <w:spacing w:val="0"/>
          <w:w w:val="115"/>
          <w:sz w:val="12"/>
          <w:szCs w:val="12"/>
        </w:rPr>
        <w:t>1</w:t>
      </w:r>
      <w:r>
        <w:rPr>
          <w:rFonts w:cs="Arial" w:hAnsi="Arial" w:eastAsia="Arial" w:ascii="Arial"/>
          <w:color w:val="151515"/>
          <w:spacing w:val="0"/>
          <w:w w:val="202"/>
          <w:sz w:val="12"/>
          <w:szCs w:val="12"/>
        </w:rPr>
        <w:t>/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1</w:t>
      </w:r>
      <w:r>
        <w:rPr>
          <w:rFonts w:cs="Arial" w:hAnsi="Arial" w:eastAsia="Arial" w:ascii="Arial"/>
          <w:color w:val="151515"/>
          <w:spacing w:val="0"/>
          <w:w w:val="107"/>
          <w:sz w:val="12"/>
          <w:szCs w:val="12"/>
        </w:rPr>
        <w:t>2</w:t>
      </w:r>
      <w:r>
        <w:rPr>
          <w:rFonts w:cs="Arial" w:hAnsi="Arial" w:eastAsia="Arial" w:ascii="Arial"/>
          <w:color w:val="151515"/>
          <w:spacing w:val="0"/>
          <w:w w:val="202"/>
          <w:sz w:val="12"/>
          <w:szCs w:val="12"/>
        </w:rPr>
        <w:t>/</w:t>
      </w:r>
      <w:r>
        <w:rPr>
          <w:rFonts w:cs="Arial" w:hAnsi="Arial" w:eastAsia="Arial" w:ascii="Arial"/>
          <w:color w:val="151515"/>
          <w:spacing w:val="0"/>
          <w:w w:val="107"/>
          <w:sz w:val="12"/>
          <w:szCs w:val="12"/>
        </w:rPr>
        <w:t>20</w:t>
      </w:r>
      <w:r>
        <w:rPr>
          <w:rFonts w:cs="Arial" w:hAnsi="Arial" w:eastAsia="Arial" w:ascii="Arial"/>
          <w:color w:val="151515"/>
          <w:spacing w:val="0"/>
          <w:w w:val="115"/>
          <w:sz w:val="12"/>
          <w:szCs w:val="12"/>
        </w:rPr>
        <w:t>0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6</w:t>
      </w:r>
      <w:r>
        <w:rPr>
          <w:rFonts w:cs="Arial" w:hAnsi="Arial" w:eastAsia="Arial" w:ascii="Arial"/>
          <w:color w:val="151515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-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Y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151515"/>
          <w:spacing w:val="3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51515"/>
          <w:spacing w:val="-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51515"/>
          <w:spacing w:val="0"/>
          <w:w w:val="93"/>
          <w:sz w:val="12"/>
          <w:szCs w:val="12"/>
        </w:rPr>
        <w:t>2</w:t>
      </w:r>
      <w:r>
        <w:rPr>
          <w:rFonts w:cs="Arial" w:hAnsi="Arial" w:eastAsia="Arial" w:ascii="Arial"/>
          <w:color w:val="151515"/>
          <w:spacing w:val="0"/>
          <w:w w:val="115"/>
          <w:sz w:val="12"/>
          <w:szCs w:val="12"/>
        </w:rPr>
        <w:t>0</w:t>
      </w:r>
      <w:r>
        <w:rPr>
          <w:rFonts w:cs="Arial" w:hAnsi="Arial" w:eastAsia="Arial" w:ascii="Arial"/>
          <w:color w:val="151515"/>
          <w:spacing w:val="0"/>
          <w:w w:val="100"/>
          <w:sz w:val="12"/>
          <w:szCs w:val="12"/>
        </w:rPr>
        <w:t>1</w:t>
      </w:r>
      <w:r>
        <w:rPr>
          <w:rFonts w:cs="Arial" w:hAnsi="Arial" w:eastAsia="Arial" w:ascii="Arial"/>
          <w:color w:val="151515"/>
          <w:spacing w:val="0"/>
          <w:w w:val="122"/>
          <w:sz w:val="12"/>
          <w:szCs w:val="12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lineRule="exact" w:line="280"/>
      </w:pPr>
      <w:r>
        <w:rPr>
          <w:sz w:val="28"/>
          <w:szCs w:val="28"/>
        </w:rPr>
      </w:r>
    </w:p>
    <w:tbl>
      <w:tblPr>
        <w:tblW w:w="0" w:type="auto"/>
        <w:tblLook w:val="01E0"/>
        <w:jc w:val="left"/>
        <w:tblInd w:w="11219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252" w:hRule="exact"/>
        </w:trPr>
        <w:tc>
          <w:tcPr>
            <w:tcW w:w="7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5"/>
              <w:ind w:left="40"/>
            </w:pPr>
            <w:r>
              <w:rPr>
                <w:rFonts w:cs="Arial" w:hAnsi="Arial" w:eastAsia="Arial" w:ascii="Arial"/>
                <w:color w:val="1515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42425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151515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151515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7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5"/>
              <w:ind w:left="497"/>
            </w:pPr>
            <w:r>
              <w:rPr>
                <w:rFonts w:cs="Arial" w:hAnsi="Arial" w:eastAsia="Arial" w:ascii="Arial"/>
                <w:color w:val="1515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151515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151515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151515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191" w:hRule="exact"/>
        </w:trPr>
        <w:tc>
          <w:tcPr>
            <w:tcW w:w="7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7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2"/>
              <w:ind w:left="502"/>
            </w:pPr>
            <w:r>
              <w:rPr>
                <w:rFonts w:cs="Times New Roman" w:hAnsi="Times New Roman" w:eastAsia="Times New Roman" w:ascii="Times New Roman"/>
                <w:color w:val="242425"/>
                <w:w w:val="8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151515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42425"/>
                <w:w w:val="11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42425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189" w:hRule="exact"/>
        </w:trPr>
        <w:tc>
          <w:tcPr>
            <w:tcW w:w="7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7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7"/>
              <w:ind w:left="497"/>
            </w:pPr>
            <w:r>
              <w:rPr>
                <w:rFonts w:cs="Times New Roman" w:hAnsi="Times New Roman" w:eastAsia="Times New Roman" w:ascii="Times New Roman"/>
                <w:color w:val="242425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42425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42425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42425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92" w:hRule="exact"/>
        </w:trPr>
        <w:tc>
          <w:tcPr>
            <w:tcW w:w="7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7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20"/>
              <w:ind w:left="497"/>
            </w:pPr>
            <w:r>
              <w:rPr>
                <w:rFonts w:cs="Times New Roman" w:hAnsi="Times New Roman" w:eastAsia="Times New Roman" w:ascii="Times New Roman"/>
                <w:color w:val="242425"/>
                <w:spacing w:val="0"/>
                <w:w w:val="109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D4C58"/>
                <w:spacing w:val="0"/>
                <w:w w:val="109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42425"/>
                <w:spacing w:val="0"/>
                <w:w w:val="109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42425"/>
                <w:spacing w:val="0"/>
                <w:w w:val="109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3"/>
                <w:szCs w:val="13"/>
              </w:rPr>
            </w:r>
          </w:p>
        </w:tc>
      </w:tr>
      <w:tr>
        <w:trPr>
          <w:trHeight w:val="358" w:hRule="exact"/>
        </w:trPr>
        <w:tc>
          <w:tcPr>
            <w:tcW w:w="7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7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23"/>
              <w:ind w:left="492"/>
            </w:pPr>
            <w:r>
              <w:rPr>
                <w:rFonts w:cs="Arial" w:hAnsi="Arial" w:eastAsia="Arial" w:ascii="Arial"/>
                <w:color w:val="1515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151515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151515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151515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9"/>
                <w:szCs w:val="19"/>
              </w:rPr>
              <w:jc w:val="left"/>
              <w:spacing w:lineRule="exact" w:line="200"/>
              <w:ind w:left="492"/>
            </w:pPr>
            <w:r>
              <w:rPr>
                <w:rFonts w:cs="Times New Roman" w:hAnsi="Times New Roman" w:eastAsia="Times New Roman" w:ascii="Times New Roman"/>
                <w:color w:val="242425"/>
                <w:w w:val="70"/>
                <w:sz w:val="19"/>
                <w:szCs w:val="19"/>
              </w:rPr>
              <w:t>o</w:t>
            </w:r>
            <w:r>
              <w:rPr>
                <w:rFonts w:cs="Times New Roman" w:hAnsi="Times New Roman" w:eastAsia="Times New Roman" w:ascii="Times New Roman"/>
                <w:color w:val="151515"/>
                <w:w w:val="60"/>
                <w:sz w:val="19"/>
                <w:szCs w:val="19"/>
              </w:rPr>
              <w:t>.</w:t>
            </w:r>
            <w:r>
              <w:rPr>
                <w:rFonts w:cs="Times New Roman" w:hAnsi="Times New Roman" w:eastAsia="Times New Roman" w:ascii="Times New Roman"/>
                <w:color w:val="242425"/>
                <w:w w:val="85"/>
                <w:sz w:val="19"/>
                <w:szCs w:val="19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9"/>
                <w:szCs w:val="19"/>
              </w:rPr>
            </w:r>
          </w:p>
        </w:tc>
      </w:tr>
    </w:tbl>
    <w:p>
      <w:pPr>
        <w:rPr>
          <w:rFonts w:cs="Times New Roman" w:hAnsi="Times New Roman" w:eastAsia="Times New Roman" w:ascii="Times New Roman"/>
          <w:sz w:val="19"/>
          <w:szCs w:val="19"/>
        </w:rPr>
        <w:jc w:val="right"/>
        <w:spacing w:lineRule="exact" w:line="180"/>
        <w:ind w:right="225"/>
      </w:pPr>
      <w:r>
        <w:rPr>
          <w:rFonts w:cs="Times New Roman" w:hAnsi="Times New Roman" w:eastAsia="Times New Roman" w:ascii="Times New Roman"/>
          <w:color w:val="242425"/>
          <w:spacing w:val="0"/>
          <w:w w:val="74"/>
          <w:sz w:val="19"/>
          <w:szCs w:val="19"/>
        </w:rPr>
        <w:t>o</w:t>
      </w:r>
      <w:r>
        <w:rPr>
          <w:rFonts w:cs="Times New Roman" w:hAnsi="Times New Roman" w:eastAsia="Times New Roman" w:ascii="Times New Roman"/>
          <w:color w:val="242425"/>
          <w:spacing w:val="0"/>
          <w:w w:val="74"/>
          <w:sz w:val="19"/>
          <w:szCs w:val="19"/>
        </w:rPr>
        <w:t>.</w:t>
      </w:r>
      <w:r>
        <w:rPr>
          <w:rFonts w:cs="Times New Roman" w:hAnsi="Times New Roman" w:eastAsia="Times New Roman" w:ascii="Times New Roman"/>
          <w:color w:val="242425"/>
          <w:spacing w:val="0"/>
          <w:w w:val="74"/>
          <w:sz w:val="19"/>
          <w:szCs w:val="19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spacing w:before="24"/>
        <w:ind w:right="153"/>
      </w:pPr>
      <w:r>
        <w:rPr>
          <w:rFonts w:cs="Times New Roman" w:hAnsi="Times New Roman" w:eastAsia="Times New Roman" w:ascii="Times New Roman"/>
          <w:color w:val="242425"/>
          <w:w w:val="9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42425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42425"/>
          <w:w w:val="13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42425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spacing w:before="37" w:lineRule="exact" w:line="140"/>
        <w:ind w:right="177"/>
      </w:pPr>
      <w:r>
        <w:rPr>
          <w:rFonts w:cs="Times New Roman" w:hAnsi="Times New Roman" w:eastAsia="Times New Roman" w:ascii="Times New Roman"/>
          <w:i/>
          <w:color w:val="151515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i/>
          <w:color w:val="242425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i/>
          <w:color w:val="151515"/>
          <w:w w:val="13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i/>
          <w:color w:val="151515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before="3" w:lineRule="exact" w:line="180"/>
        <w:ind w:left="1536" w:right="3628" w:firstLine="5231"/>
      </w:pPr>
      <w:r>
        <w:rPr>
          <w:rFonts w:cs="Arial" w:hAnsi="Arial" w:eastAsia="Arial" w:ascii="Arial"/>
          <w:color w:val="242425"/>
          <w:w w:val="72"/>
          <w:sz w:val="11"/>
          <w:szCs w:val="11"/>
        </w:rPr>
        <w:t>E</w:t>
      </w:r>
      <w:r>
        <w:rPr>
          <w:rFonts w:cs="Arial" w:hAnsi="Arial" w:eastAsia="Arial" w:ascii="Arial"/>
          <w:color w:val="242425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42425"/>
          <w:w w:val="102"/>
          <w:sz w:val="11"/>
          <w:szCs w:val="11"/>
        </w:rPr>
        <w:t>C</w:t>
      </w:r>
      <w:r>
        <w:rPr>
          <w:rFonts w:cs="Arial" w:hAnsi="Arial" w:eastAsia="Arial" w:ascii="Arial"/>
          <w:color w:val="242425"/>
          <w:w w:val="117"/>
          <w:sz w:val="11"/>
          <w:szCs w:val="11"/>
        </w:rPr>
        <w:t>A</w:t>
      </w:r>
      <w:r>
        <w:rPr>
          <w:rFonts w:cs="Arial" w:hAnsi="Arial" w:eastAsia="Arial" w:ascii="Arial"/>
          <w:color w:val="242425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242425"/>
          <w:w w:val="106"/>
          <w:sz w:val="11"/>
          <w:szCs w:val="11"/>
        </w:rPr>
        <w:t>G</w:t>
      </w:r>
      <w:r>
        <w:rPr>
          <w:rFonts w:cs="Arial" w:hAnsi="Arial" w:eastAsia="Arial" w:ascii="Arial"/>
          <w:color w:val="242425"/>
          <w:w w:val="117"/>
          <w:sz w:val="11"/>
          <w:szCs w:val="11"/>
        </w:rPr>
        <w:t>A</w:t>
      </w:r>
      <w:r>
        <w:rPr>
          <w:rFonts w:cs="Arial" w:hAnsi="Arial" w:eastAsia="Arial" w:ascii="Arial"/>
          <w:color w:val="242425"/>
          <w:w w:val="108"/>
          <w:sz w:val="11"/>
          <w:szCs w:val="11"/>
        </w:rPr>
        <w:t>D</w:t>
      </w:r>
      <w:r>
        <w:rPr>
          <w:rFonts w:cs="Arial" w:hAnsi="Arial" w:eastAsia="Arial" w:ascii="Arial"/>
          <w:color w:val="242425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242425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LA</w:t>
      </w:r>
      <w:r>
        <w:rPr>
          <w:rFonts w:cs="Arial" w:hAnsi="Arial" w:eastAsia="Arial" w:ascii="Arial"/>
          <w:color w:val="242425"/>
          <w:spacing w:val="16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84"/>
          <w:sz w:val="11"/>
          <w:szCs w:val="11"/>
        </w:rPr>
        <w:t>H</w:t>
      </w:r>
      <w:r>
        <w:rPr>
          <w:rFonts w:cs="Arial" w:hAnsi="Arial" w:eastAsia="Arial" w:ascii="Arial"/>
          <w:color w:val="242425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242425"/>
          <w:spacing w:val="0"/>
          <w:w w:val="96"/>
          <w:sz w:val="11"/>
          <w:szCs w:val="11"/>
        </w:rPr>
        <w:t>C</w:t>
      </w:r>
      <w:r>
        <w:rPr>
          <w:rFonts w:cs="Arial" w:hAnsi="Arial" w:eastAsia="Arial" w:ascii="Arial"/>
          <w:color w:val="151515"/>
          <w:spacing w:val="0"/>
          <w:w w:val="94"/>
          <w:sz w:val="11"/>
          <w:szCs w:val="11"/>
        </w:rPr>
        <w:t>I</w:t>
      </w:r>
      <w:r>
        <w:rPr>
          <w:rFonts w:cs="Arial" w:hAnsi="Arial" w:eastAsia="Arial" w:ascii="Arial"/>
          <w:color w:val="242425"/>
          <w:spacing w:val="0"/>
          <w:w w:val="104"/>
          <w:sz w:val="11"/>
          <w:szCs w:val="11"/>
        </w:rPr>
        <w:t>E</w:t>
      </w:r>
      <w:r>
        <w:rPr>
          <w:rFonts w:cs="Arial" w:hAnsi="Arial" w:eastAsia="Arial" w:ascii="Arial"/>
          <w:color w:val="151515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42425"/>
          <w:spacing w:val="0"/>
          <w:w w:val="114"/>
          <w:sz w:val="11"/>
          <w:szCs w:val="11"/>
        </w:rPr>
        <w:t>D</w:t>
      </w:r>
      <w:r>
        <w:rPr>
          <w:rFonts w:cs="Arial" w:hAnsi="Arial" w:eastAsia="Arial" w:ascii="Arial"/>
          <w:color w:val="242425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242425"/>
          <w:spacing w:val="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M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U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   </w:t>
      </w:r>
      <w:r>
        <w:rPr>
          <w:rFonts w:cs="Arial" w:hAnsi="Arial" w:eastAsia="Arial" w:ascii="Arial"/>
          <w:color w:val="242425"/>
          <w:spacing w:val="2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47"/>
          <w:sz w:val="11"/>
          <w:szCs w:val="11"/>
        </w:rPr>
        <w:t>I</w:t>
      </w:r>
      <w:r>
        <w:rPr>
          <w:rFonts w:cs="Arial" w:hAnsi="Arial" w:eastAsia="Arial" w:ascii="Arial"/>
          <w:color w:val="242425"/>
          <w:spacing w:val="0"/>
          <w:w w:val="102"/>
          <w:sz w:val="11"/>
          <w:szCs w:val="11"/>
        </w:rPr>
        <w:t>C</w:t>
      </w:r>
      <w:r>
        <w:rPr>
          <w:rFonts w:cs="Arial" w:hAnsi="Arial" w:eastAsia="Arial" w:ascii="Arial"/>
          <w:color w:val="151515"/>
          <w:spacing w:val="0"/>
          <w:w w:val="94"/>
          <w:sz w:val="11"/>
          <w:szCs w:val="11"/>
        </w:rPr>
        <w:t>I</w:t>
      </w:r>
      <w:r>
        <w:rPr>
          <w:rFonts w:cs="Arial" w:hAnsi="Arial" w:eastAsia="Arial" w:ascii="Arial"/>
          <w:color w:val="242425"/>
          <w:spacing w:val="0"/>
          <w:w w:val="111"/>
          <w:sz w:val="11"/>
          <w:szCs w:val="11"/>
        </w:rPr>
        <w:t>P</w:t>
      </w:r>
      <w:r>
        <w:rPr>
          <w:rFonts w:cs="Arial" w:hAnsi="Arial" w:eastAsia="Arial" w:ascii="Arial"/>
          <w:color w:val="242425"/>
          <w:spacing w:val="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D4C58"/>
          <w:spacing w:val="0"/>
          <w:w w:val="204"/>
          <w:sz w:val="11"/>
          <w:szCs w:val="11"/>
        </w:rPr>
        <w:t>;</w:t>
      </w:r>
      <w:r>
        <w:rPr>
          <w:rFonts w:cs="Arial" w:hAnsi="Arial" w:eastAsia="Arial" w:ascii="Arial"/>
          <w:color w:val="8BABD0"/>
          <w:spacing w:val="0"/>
          <w:w w:val="183"/>
          <w:sz w:val="11"/>
          <w:szCs w:val="11"/>
        </w:rPr>
        <w:t>'</w:t>
      </w:r>
      <w:r>
        <w:rPr>
          <w:rFonts w:cs="Arial" w:hAnsi="Arial" w:eastAsia="Arial" w:ascii="Arial"/>
          <w:color w:val="8BABD0"/>
          <w:spacing w:val="0"/>
          <w:w w:val="183"/>
          <w:sz w:val="11"/>
          <w:szCs w:val="11"/>
        </w:rPr>
        <w:t> </w:t>
      </w:r>
      <w:r>
        <w:rPr>
          <w:rFonts w:cs="Arial" w:hAnsi="Arial" w:eastAsia="Arial" w:ascii="Arial"/>
          <w:color w:val="666371"/>
          <w:spacing w:val="0"/>
          <w:w w:val="180"/>
          <w:sz w:val="11"/>
          <w:szCs w:val="11"/>
        </w:rPr>
        <w:t>p</w:t>
      </w:r>
      <w:r>
        <w:rPr>
          <w:rFonts w:cs="Arial" w:hAnsi="Arial" w:eastAsia="Arial" w:ascii="Arial"/>
          <w:color w:val="242425"/>
          <w:spacing w:val="0"/>
          <w:w w:val="166"/>
          <w:sz w:val="11"/>
          <w:szCs w:val="11"/>
        </w:rPr>
        <w:t>llN.</w:t>
      </w:r>
      <w:r>
        <w:rPr>
          <w:rFonts w:cs="Arial" w:hAnsi="Arial" w:eastAsia="Arial" w:ascii="Arial"/>
          <w:color w:val="242425"/>
          <w:spacing w:val="0"/>
          <w:w w:val="86"/>
          <w:sz w:val="11"/>
          <w:szCs w:val="11"/>
        </w:rPr>
        <w:t>0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-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42425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242425"/>
          <w:spacing w:val="0"/>
          <w:w w:val="117"/>
          <w:sz w:val="11"/>
          <w:szCs w:val="11"/>
        </w:rPr>
        <w:t>O</w:t>
      </w:r>
      <w:r>
        <w:rPr>
          <w:rFonts w:cs="Arial" w:hAnsi="Arial" w:eastAsia="Arial" w:ascii="Arial"/>
          <w:color w:val="242425"/>
          <w:spacing w:val="0"/>
          <w:w w:val="107"/>
          <w:sz w:val="11"/>
          <w:szCs w:val="11"/>
        </w:rPr>
        <w:t>T</w:t>
      </w:r>
      <w:r>
        <w:rPr>
          <w:rFonts w:cs="Arial" w:hAnsi="Arial" w:eastAsia="Arial" w:ascii="Arial"/>
          <w:color w:val="242425"/>
          <w:spacing w:val="0"/>
          <w:w w:val="91"/>
          <w:sz w:val="11"/>
          <w:szCs w:val="11"/>
        </w:rPr>
        <w:t>ES</w:t>
      </w:r>
      <w:r>
        <w:rPr>
          <w:rFonts w:cs="Arial" w:hAnsi="Arial" w:eastAsia="Arial" w:ascii="Arial"/>
          <w:color w:val="151515"/>
          <w:spacing w:val="0"/>
          <w:w w:val="114"/>
          <w:sz w:val="11"/>
          <w:szCs w:val="11"/>
        </w:rPr>
        <w:t>T</w:t>
      </w:r>
      <w:r>
        <w:rPr>
          <w:rFonts w:cs="Arial" w:hAnsi="Arial" w:eastAsia="Arial" w:ascii="Arial"/>
          <w:color w:val="242425"/>
          <w:spacing w:val="0"/>
          <w:w w:val="111"/>
          <w:sz w:val="11"/>
          <w:szCs w:val="11"/>
        </w:rPr>
        <w:t>A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C</w:t>
      </w:r>
      <w:r>
        <w:rPr>
          <w:rFonts w:cs="Arial" w:hAnsi="Arial" w:eastAsia="Arial" w:ascii="Arial"/>
          <w:color w:val="151515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242425"/>
          <w:spacing w:val="5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V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1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105"/>
          <w:sz w:val="11"/>
          <w:szCs w:val="11"/>
        </w:rPr>
        <w:t>D</w:t>
      </w:r>
      <w:r>
        <w:rPr>
          <w:rFonts w:cs="Arial" w:hAnsi="Arial" w:eastAsia="Arial" w:ascii="Arial"/>
          <w:color w:val="242425"/>
          <w:spacing w:val="0"/>
          <w:w w:val="105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0"/>
          <w:w w:val="105"/>
          <w:sz w:val="11"/>
          <w:szCs w:val="11"/>
        </w:rPr>
        <w:t>CL</w:t>
      </w:r>
      <w:r>
        <w:rPr>
          <w:rFonts w:cs="Arial" w:hAnsi="Arial" w:eastAsia="Arial" w:ascii="Arial"/>
          <w:color w:val="242425"/>
          <w:spacing w:val="0"/>
          <w:w w:val="105"/>
          <w:sz w:val="11"/>
          <w:szCs w:val="11"/>
        </w:rPr>
        <w:t>A</w:t>
      </w:r>
      <w:r>
        <w:rPr>
          <w:rFonts w:cs="Arial" w:hAnsi="Arial" w:eastAsia="Arial" w:ascii="Arial"/>
          <w:color w:val="242425"/>
          <w:spacing w:val="0"/>
          <w:w w:val="105"/>
          <w:sz w:val="11"/>
          <w:szCs w:val="11"/>
        </w:rPr>
        <w:t>R</w:t>
      </w:r>
      <w:r>
        <w:rPr>
          <w:rFonts w:cs="Arial" w:hAnsi="Arial" w:eastAsia="Arial" w:ascii="Arial"/>
          <w:color w:val="242425"/>
          <w:spacing w:val="0"/>
          <w:w w:val="105"/>
          <w:sz w:val="11"/>
          <w:szCs w:val="11"/>
        </w:rPr>
        <w:t>A</w:t>
      </w:r>
      <w:r>
        <w:rPr>
          <w:rFonts w:cs="Arial" w:hAnsi="Arial" w:eastAsia="Arial" w:ascii="Arial"/>
          <w:color w:val="242425"/>
          <w:spacing w:val="0"/>
          <w:w w:val="105"/>
          <w:sz w:val="11"/>
          <w:szCs w:val="11"/>
        </w:rPr>
        <w:t>M</w:t>
      </w:r>
      <w:r>
        <w:rPr>
          <w:rFonts w:cs="Arial" w:hAnsi="Arial" w:eastAsia="Arial" w:ascii="Arial"/>
          <w:color w:val="242425"/>
          <w:spacing w:val="0"/>
          <w:w w:val="105"/>
          <w:sz w:val="11"/>
          <w:szCs w:val="11"/>
        </w:rPr>
        <w:t>O</w:t>
      </w:r>
      <w:r>
        <w:rPr>
          <w:rFonts w:cs="Arial" w:hAnsi="Arial" w:eastAsia="Arial" w:ascii="Arial"/>
          <w:color w:val="242425"/>
          <w:spacing w:val="0"/>
          <w:w w:val="105"/>
          <w:sz w:val="11"/>
          <w:szCs w:val="11"/>
        </w:rPr>
        <w:t>S</w:t>
      </w:r>
      <w:r>
        <w:rPr>
          <w:rFonts w:cs="Arial" w:hAnsi="Arial" w:eastAsia="Arial" w:ascii="Arial"/>
          <w:color w:val="242425"/>
          <w:spacing w:val="19"/>
          <w:w w:val="105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Q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U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2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72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0"/>
          <w:w w:val="109"/>
          <w:sz w:val="11"/>
          <w:szCs w:val="11"/>
        </w:rPr>
        <w:t>L</w:t>
      </w:r>
      <w:r>
        <w:rPr>
          <w:rFonts w:cs="Arial" w:hAnsi="Arial" w:eastAsia="Arial" w:ascii="Arial"/>
          <w:color w:val="242425"/>
          <w:spacing w:val="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151515"/>
          <w:spacing w:val="0"/>
          <w:w w:val="47"/>
          <w:sz w:val="11"/>
          <w:szCs w:val="11"/>
        </w:rPr>
        <w:t>I</w:t>
      </w:r>
      <w:r>
        <w:rPr>
          <w:rFonts w:cs="Arial" w:hAnsi="Arial" w:eastAsia="Arial" w:ascii="Arial"/>
          <w:color w:val="242425"/>
          <w:spacing w:val="0"/>
          <w:w w:val="120"/>
          <w:sz w:val="11"/>
          <w:szCs w:val="11"/>
        </w:rPr>
        <w:t>N</w:t>
      </w:r>
      <w:r>
        <w:rPr>
          <w:rFonts w:cs="Arial" w:hAnsi="Arial" w:eastAsia="Arial" w:ascii="Arial"/>
          <w:color w:val="242425"/>
          <w:spacing w:val="0"/>
          <w:w w:val="107"/>
          <w:sz w:val="11"/>
          <w:szCs w:val="11"/>
        </w:rPr>
        <w:t>F</w:t>
      </w:r>
      <w:r>
        <w:rPr>
          <w:rFonts w:cs="Arial" w:hAnsi="Arial" w:eastAsia="Arial" w:ascii="Arial"/>
          <w:color w:val="242425"/>
          <w:spacing w:val="0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242425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242425"/>
          <w:spacing w:val="0"/>
          <w:w w:val="130"/>
          <w:sz w:val="11"/>
          <w:szCs w:val="11"/>
        </w:rPr>
        <w:t>M</w:t>
      </w:r>
      <w:r>
        <w:rPr>
          <w:rFonts w:cs="Arial" w:hAnsi="Arial" w:eastAsia="Arial" w:ascii="Arial"/>
          <w:color w:val="242425"/>
          <w:spacing w:val="0"/>
          <w:w w:val="98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104"/>
          <w:sz w:val="11"/>
          <w:szCs w:val="11"/>
        </w:rPr>
        <w:t>A</w:t>
      </w:r>
      <w:r>
        <w:rPr>
          <w:rFonts w:cs="Arial" w:hAnsi="Arial" w:eastAsia="Arial" w:ascii="Arial"/>
          <w:color w:val="242425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42425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242425"/>
          <w:spacing w:val="0"/>
          <w:w w:val="102"/>
          <w:sz w:val="11"/>
          <w:szCs w:val="11"/>
        </w:rPr>
        <w:t>L</w:t>
      </w:r>
      <w:r>
        <w:rPr>
          <w:rFonts w:cs="Arial" w:hAnsi="Arial" w:eastAsia="Arial" w:ascii="Arial"/>
          <w:color w:val="242425"/>
          <w:spacing w:val="0"/>
          <w:w w:val="126"/>
          <w:sz w:val="11"/>
          <w:szCs w:val="11"/>
        </w:rPr>
        <w:t>Í</w:t>
      </w:r>
      <w:r>
        <w:rPr>
          <w:rFonts w:cs="Arial" w:hAnsi="Arial" w:eastAsia="Arial" w:ascii="Arial"/>
          <w:color w:val="242425"/>
          <w:spacing w:val="0"/>
          <w:w w:val="107"/>
          <w:sz w:val="11"/>
          <w:szCs w:val="11"/>
        </w:rPr>
        <w:t>T</w:t>
      </w:r>
      <w:r>
        <w:rPr>
          <w:rFonts w:cs="Arial" w:hAnsi="Arial" w:eastAsia="Arial" w:ascii="Arial"/>
          <w:color w:val="151515"/>
          <w:spacing w:val="0"/>
          <w:w w:val="78"/>
          <w:sz w:val="11"/>
          <w:szCs w:val="11"/>
        </w:rPr>
        <w:t>I</w:t>
      </w:r>
      <w:r>
        <w:rPr>
          <w:rFonts w:cs="Arial" w:hAnsi="Arial" w:eastAsia="Arial" w:ascii="Arial"/>
          <w:color w:val="242425"/>
          <w:spacing w:val="0"/>
          <w:w w:val="102"/>
          <w:sz w:val="11"/>
          <w:szCs w:val="11"/>
        </w:rPr>
        <w:t>C</w:t>
      </w:r>
      <w:r>
        <w:rPr>
          <w:rFonts w:cs="Arial" w:hAnsi="Arial" w:eastAsia="Arial" w:ascii="Arial"/>
          <w:color w:val="242425"/>
          <w:spacing w:val="0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-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104"/>
          <w:sz w:val="11"/>
          <w:szCs w:val="11"/>
        </w:rPr>
        <w:t>O</w:t>
      </w:r>
      <w:r>
        <w:rPr>
          <w:rFonts w:cs="Arial" w:hAnsi="Arial" w:eastAsia="Arial" w:ascii="Arial"/>
          <w:color w:val="242425"/>
          <w:spacing w:val="0"/>
          <w:w w:val="104"/>
          <w:sz w:val="11"/>
          <w:szCs w:val="11"/>
        </w:rPr>
        <w:t>B</w:t>
      </w:r>
      <w:r>
        <w:rPr>
          <w:rFonts w:cs="Arial" w:hAnsi="Arial" w:eastAsia="Arial" w:ascii="Arial"/>
          <w:color w:val="242425"/>
          <w:spacing w:val="0"/>
          <w:w w:val="104"/>
          <w:sz w:val="11"/>
          <w:szCs w:val="11"/>
        </w:rPr>
        <w:t>L</w:t>
      </w:r>
      <w:r>
        <w:rPr>
          <w:rFonts w:cs="Arial" w:hAnsi="Arial" w:eastAsia="Arial" w:ascii="Arial"/>
          <w:color w:val="242425"/>
          <w:spacing w:val="0"/>
          <w:w w:val="104"/>
          <w:sz w:val="11"/>
          <w:szCs w:val="11"/>
        </w:rPr>
        <w:t>I</w:t>
      </w:r>
      <w:r>
        <w:rPr>
          <w:rFonts w:cs="Arial" w:hAnsi="Arial" w:eastAsia="Arial" w:ascii="Arial"/>
          <w:color w:val="242425"/>
          <w:spacing w:val="0"/>
          <w:w w:val="104"/>
          <w:sz w:val="11"/>
          <w:szCs w:val="11"/>
        </w:rPr>
        <w:t>G</w:t>
      </w:r>
      <w:r>
        <w:rPr>
          <w:rFonts w:cs="Arial" w:hAnsi="Arial" w:eastAsia="Arial" w:ascii="Arial"/>
          <w:color w:val="242425"/>
          <w:spacing w:val="0"/>
          <w:w w:val="104"/>
          <w:sz w:val="11"/>
          <w:szCs w:val="11"/>
        </w:rPr>
        <w:t>A</w:t>
      </w:r>
      <w:r>
        <w:rPr>
          <w:rFonts w:cs="Arial" w:hAnsi="Arial" w:eastAsia="Arial" w:ascii="Arial"/>
          <w:color w:val="242425"/>
          <w:spacing w:val="0"/>
          <w:w w:val="104"/>
          <w:sz w:val="11"/>
          <w:szCs w:val="11"/>
        </w:rPr>
        <w:t>C</w:t>
      </w:r>
      <w:r>
        <w:rPr>
          <w:rFonts w:cs="Arial" w:hAnsi="Arial" w:eastAsia="Arial" w:ascii="Arial"/>
          <w:color w:val="151515"/>
          <w:spacing w:val="0"/>
          <w:w w:val="104"/>
          <w:sz w:val="11"/>
          <w:szCs w:val="11"/>
        </w:rPr>
        <w:t>I</w:t>
      </w:r>
      <w:r>
        <w:rPr>
          <w:rFonts w:cs="Arial" w:hAnsi="Arial" w:eastAsia="Arial" w:ascii="Arial"/>
          <w:color w:val="242425"/>
          <w:spacing w:val="0"/>
          <w:w w:val="104"/>
          <w:sz w:val="11"/>
          <w:szCs w:val="11"/>
        </w:rPr>
        <w:t>O</w:t>
      </w:r>
      <w:r>
        <w:rPr>
          <w:rFonts w:cs="Arial" w:hAnsi="Arial" w:eastAsia="Arial" w:ascii="Arial"/>
          <w:color w:val="242425"/>
          <w:spacing w:val="0"/>
          <w:w w:val="104"/>
          <w:sz w:val="11"/>
          <w:szCs w:val="11"/>
        </w:rPr>
        <w:t>N</w:t>
      </w:r>
      <w:r>
        <w:rPr>
          <w:rFonts w:cs="Arial" w:hAnsi="Arial" w:eastAsia="Arial" w:ascii="Arial"/>
          <w:color w:val="242425"/>
          <w:spacing w:val="0"/>
          <w:w w:val="104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0"/>
          <w:w w:val="104"/>
          <w:sz w:val="11"/>
          <w:szCs w:val="11"/>
        </w:rPr>
        <w:t>S</w:t>
      </w:r>
      <w:r>
        <w:rPr>
          <w:rFonts w:cs="Arial" w:hAnsi="Arial" w:eastAsia="Arial" w:ascii="Arial"/>
          <w:color w:val="242425"/>
          <w:spacing w:val="26"/>
          <w:w w:val="104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151515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F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NT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ES</w:t>
      </w:r>
      <w:r>
        <w:rPr>
          <w:rFonts w:cs="Arial" w:hAnsi="Arial" w:eastAsia="Arial" w:ascii="Arial"/>
          <w:color w:val="242425"/>
          <w:spacing w:val="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71"/>
          <w:sz w:val="11"/>
          <w:szCs w:val="11"/>
        </w:rPr>
        <w:t>F</w:t>
      </w:r>
      <w:r>
        <w:rPr>
          <w:rFonts w:cs="Arial" w:hAnsi="Arial" w:eastAsia="Arial" w:ascii="Arial"/>
          <w:color w:val="151515"/>
          <w:spacing w:val="0"/>
          <w:w w:val="110"/>
          <w:sz w:val="11"/>
          <w:szCs w:val="11"/>
        </w:rPr>
        <w:t>I</w:t>
      </w:r>
      <w:r>
        <w:rPr>
          <w:rFonts w:cs="Arial" w:hAnsi="Arial" w:eastAsia="Arial" w:ascii="Arial"/>
          <w:color w:val="242425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42425"/>
          <w:spacing w:val="0"/>
          <w:w w:val="131"/>
          <w:sz w:val="11"/>
          <w:szCs w:val="11"/>
        </w:rPr>
        <w:t>A</w:t>
      </w:r>
      <w:r>
        <w:rPr>
          <w:rFonts w:cs="Arial" w:hAnsi="Arial" w:eastAsia="Arial" w:ascii="Arial"/>
          <w:color w:val="151515"/>
          <w:spacing w:val="0"/>
          <w:w w:val="108"/>
          <w:sz w:val="11"/>
          <w:szCs w:val="11"/>
        </w:rPr>
        <w:t>N</w:t>
      </w:r>
      <w:r>
        <w:rPr>
          <w:rFonts w:cs="Arial" w:hAnsi="Arial" w:eastAsia="Arial" w:ascii="Arial"/>
          <w:color w:val="242425"/>
          <w:spacing w:val="0"/>
          <w:w w:val="108"/>
          <w:sz w:val="11"/>
          <w:szCs w:val="11"/>
        </w:rPr>
        <w:t>C</w:t>
      </w:r>
      <w:r>
        <w:rPr>
          <w:rFonts w:cs="Arial" w:hAnsi="Arial" w:eastAsia="Arial" w:ascii="Arial"/>
          <w:color w:val="242425"/>
          <w:spacing w:val="0"/>
          <w:w w:val="94"/>
          <w:sz w:val="11"/>
          <w:szCs w:val="11"/>
        </w:rPr>
        <w:t>I</w:t>
      </w:r>
      <w:r>
        <w:rPr>
          <w:rFonts w:cs="Arial" w:hAnsi="Arial" w:eastAsia="Arial" w:ascii="Arial"/>
          <w:color w:val="242425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242425"/>
          <w:spacing w:val="0"/>
          <w:w w:val="125"/>
          <w:sz w:val="11"/>
          <w:szCs w:val="11"/>
        </w:rPr>
        <w:t>M</w:t>
      </w:r>
      <w:r>
        <w:rPr>
          <w:rFonts w:cs="Arial" w:hAnsi="Arial" w:eastAsia="Arial" w:ascii="Arial"/>
          <w:color w:val="242425"/>
          <w:spacing w:val="0"/>
          <w:w w:val="141"/>
          <w:sz w:val="11"/>
          <w:szCs w:val="11"/>
        </w:rPr>
        <w:t>I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-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A8B2BD"/>
          <w:spacing w:val="0"/>
          <w:w w:val="31"/>
          <w:sz w:val="11"/>
          <w:szCs w:val="11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lineRule="exact" w:line="200"/>
        <w:ind w:left="1660"/>
      </w:pPr>
      <w:r>
        <w:rPr>
          <w:rFonts w:cs="Arial" w:hAnsi="Arial" w:eastAsia="Arial" w:ascii="Arial"/>
          <w:i/>
          <w:color w:val="7B7987"/>
          <w:w w:val="59"/>
          <w:sz w:val="22"/>
          <w:szCs w:val="22"/>
        </w:rPr>
        <w:t>r&lt;</w:t>
      </w:r>
      <w:r>
        <w:rPr>
          <w:rFonts w:cs="Arial" w:hAnsi="Arial" w:eastAsia="Arial" w:ascii="Arial"/>
          <w:i/>
          <w:color w:val="666371"/>
          <w:w w:val="189"/>
          <w:sz w:val="22"/>
          <w:szCs w:val="22"/>
        </w:rPr>
        <w:t>t</w:t>
      </w:r>
      <w:r>
        <w:rPr>
          <w:rFonts w:cs="Arial" w:hAnsi="Arial" w:eastAsia="Arial" w:ascii="Arial"/>
          <w:i/>
          <w:color w:val="4D4C58"/>
          <w:w w:val="88"/>
          <w:sz w:val="22"/>
          <w:szCs w:val="22"/>
        </w:rPr>
        <w:t>S</w:t>
      </w:r>
      <w:r>
        <w:rPr>
          <w:rFonts w:cs="Arial" w:hAnsi="Arial" w:eastAsia="Arial" w:ascii="Arial"/>
          <w:i/>
          <w:color w:val="4D4C58"/>
          <w:w w:val="94"/>
          <w:sz w:val="22"/>
          <w:szCs w:val="22"/>
        </w:rPr>
        <w:t>I</w:t>
      </w:r>
      <w:r>
        <w:rPr>
          <w:rFonts w:cs="Arial" w:hAnsi="Arial" w:eastAsia="Arial" w:ascii="Arial"/>
          <w:i/>
          <w:color w:val="666371"/>
          <w:w w:val="84"/>
          <w:sz w:val="22"/>
          <w:szCs w:val="22"/>
        </w:rPr>
        <w:t>D</w:t>
      </w:r>
      <w:r>
        <w:rPr>
          <w:rFonts w:cs="Arial" w:hAnsi="Arial" w:eastAsia="Arial" w:ascii="Arial"/>
          <w:i/>
          <w:color w:val="4D4C58"/>
          <w:w w:val="88"/>
          <w:sz w:val="22"/>
          <w:szCs w:val="22"/>
        </w:rPr>
        <w:t>E</w:t>
      </w:r>
      <w:r>
        <w:rPr>
          <w:rFonts w:cs="Arial" w:hAnsi="Arial" w:eastAsia="Arial" w:ascii="Arial"/>
          <w:i/>
          <w:color w:val="4D4C58"/>
          <w:w w:val="81"/>
          <w:sz w:val="22"/>
          <w:szCs w:val="22"/>
        </w:rPr>
        <w:t>N</w:t>
      </w:r>
      <w:r>
        <w:rPr>
          <w:rFonts w:cs="Arial" w:hAnsi="Arial" w:eastAsia="Arial" w:ascii="Arial"/>
          <w:i/>
          <w:color w:val="4D4C58"/>
          <w:w w:val="84"/>
          <w:sz w:val="22"/>
          <w:szCs w:val="22"/>
        </w:rPr>
        <w:t>C</w:t>
      </w:r>
      <w:r>
        <w:rPr>
          <w:rFonts w:cs="Arial" w:hAnsi="Arial" w:eastAsia="Arial" w:ascii="Arial"/>
          <w:i/>
          <w:color w:val="4D4C58"/>
          <w:w w:val="94"/>
          <w:sz w:val="22"/>
          <w:szCs w:val="22"/>
        </w:rPr>
        <w:t>I</w:t>
      </w:r>
      <w:r>
        <w:rPr>
          <w:rFonts w:cs="Arial" w:hAnsi="Arial" w:eastAsia="Arial" w:ascii="Arial"/>
          <w:i/>
          <w:color w:val="4D4C58"/>
          <w:w w:val="81"/>
          <w:sz w:val="22"/>
          <w:szCs w:val="22"/>
        </w:rPr>
        <w:t>A</w:t>
      </w:r>
      <w:r>
        <w:rPr>
          <w:rFonts w:cs="Arial" w:hAnsi="Arial" w:eastAsia="Arial" w:ascii="Arial"/>
          <w:i/>
          <w:color w:val="4D4C58"/>
          <w:spacing w:val="11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4D4C58"/>
          <w:spacing w:val="0"/>
          <w:w w:val="151"/>
          <w:sz w:val="11"/>
          <w:szCs w:val="11"/>
        </w:rPr>
        <w:t>M</w:t>
      </w:r>
      <w:r>
        <w:rPr>
          <w:rFonts w:cs="Arial" w:hAnsi="Arial" w:eastAsia="Arial" w:ascii="Arial"/>
          <w:color w:val="4D4C58"/>
          <w:spacing w:val="0"/>
          <w:w w:val="169"/>
          <w:sz w:val="11"/>
          <w:szCs w:val="11"/>
        </w:rPr>
        <w:t>UN</w:t>
      </w:r>
      <w:r>
        <w:rPr>
          <w:rFonts w:cs="Arial" w:hAnsi="Arial" w:eastAsia="Arial" w:ascii="Arial"/>
          <w:color w:val="4D4C58"/>
          <w:spacing w:val="0"/>
          <w:w w:val="189"/>
          <w:sz w:val="11"/>
          <w:szCs w:val="11"/>
        </w:rPr>
        <w:t>f</w:t>
      </w:r>
      <w:r>
        <w:rPr>
          <w:rFonts w:cs="Arial" w:hAnsi="Arial" w:eastAsia="Arial" w:ascii="Arial"/>
          <w:color w:val="4D4C58"/>
          <w:spacing w:val="0"/>
          <w:w w:val="244"/>
          <w:sz w:val="11"/>
          <w:szCs w:val="11"/>
        </w:rPr>
        <w:t>f:</w:t>
      </w:r>
      <w:r>
        <w:rPr>
          <w:rFonts w:cs="Arial" w:hAnsi="Arial" w:eastAsia="Arial" w:ascii="Arial"/>
          <w:color w:val="4D4C58"/>
          <w:spacing w:val="0"/>
          <w:w w:val="157"/>
          <w:sz w:val="11"/>
          <w:szCs w:val="11"/>
        </w:rPr>
        <w:t>l</w:t>
      </w:r>
      <w:r>
        <w:rPr>
          <w:rFonts w:cs="Segoe UI" w:hAnsi="Segoe UI" w:eastAsia="Segoe UI" w:ascii="Segoe UI"/>
          <w:color w:val="4D4C58"/>
          <w:spacing w:val="0"/>
          <w:w w:val="235"/>
          <w:sz w:val="11"/>
          <w:szCs w:val="11"/>
        </w:rPr>
        <w:t>�</w:t>
      </w:r>
      <w:r>
        <w:rPr>
          <w:rFonts w:cs="Segoe UI" w:hAnsi="Segoe UI" w:eastAsia="Segoe UI" w:ascii="Segoe UI"/>
          <w:color w:val="4D4C58"/>
          <w:spacing w:val="0"/>
          <w:w w:val="80"/>
          <w:sz w:val="11"/>
          <w:szCs w:val="11"/>
        </w:rPr>
        <w:t>�</w:t>
      </w:r>
      <w:r>
        <w:rPr>
          <w:rFonts w:cs="Arial" w:hAnsi="Arial" w:eastAsia="Arial" w:ascii="Arial"/>
          <w:color w:val="151515"/>
          <w:spacing w:val="0"/>
          <w:w w:val="108"/>
          <w:sz w:val="11"/>
          <w:szCs w:val="11"/>
        </w:rPr>
        <w:t>N</w:t>
      </w:r>
      <w:r>
        <w:rPr>
          <w:rFonts w:cs="Arial" w:hAnsi="Arial" w:eastAsia="Arial" w:ascii="Arial"/>
          <w:color w:val="242425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242425"/>
          <w:spacing w:val="0"/>
          <w:w w:val="98"/>
          <w:sz w:val="11"/>
          <w:szCs w:val="11"/>
        </w:rPr>
        <w:t>B</w:t>
      </w:r>
      <w:r>
        <w:rPr>
          <w:rFonts w:cs="Arial" w:hAnsi="Arial" w:eastAsia="Arial" w:ascii="Arial"/>
          <w:color w:val="242425"/>
          <w:spacing w:val="0"/>
          <w:w w:val="109"/>
          <w:sz w:val="11"/>
          <w:szCs w:val="11"/>
        </w:rPr>
        <w:t>L</w:t>
      </w:r>
      <w:r>
        <w:rPr>
          <w:rFonts w:cs="Arial" w:hAnsi="Arial" w:eastAsia="Arial" w:ascii="Arial"/>
          <w:color w:val="242425"/>
          <w:spacing w:val="0"/>
          <w:w w:val="91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0"/>
          <w:w w:val="130"/>
          <w:sz w:val="11"/>
          <w:szCs w:val="11"/>
        </w:rPr>
        <w:t>M</w:t>
      </w:r>
      <w:r>
        <w:rPr>
          <w:rFonts w:cs="Arial" w:hAnsi="Arial" w:eastAsia="Arial" w:ascii="Arial"/>
          <w:color w:val="242425"/>
          <w:spacing w:val="0"/>
          <w:w w:val="98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42425"/>
          <w:spacing w:val="0"/>
          <w:w w:val="121"/>
          <w:sz w:val="11"/>
          <w:szCs w:val="11"/>
        </w:rPr>
        <w:t>T</w:t>
      </w:r>
      <w:r>
        <w:rPr>
          <w:rFonts w:cs="Arial" w:hAnsi="Arial" w:eastAsia="Arial" w:ascii="Arial"/>
          <w:color w:val="242425"/>
          <w:spacing w:val="0"/>
          <w:w w:val="91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C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C</w:t>
      </w:r>
      <w:r>
        <w:rPr>
          <w:rFonts w:cs="Arial" w:hAnsi="Arial" w:eastAsia="Arial" w:ascii="Arial"/>
          <w:color w:val="151515"/>
          <w:spacing w:val="0"/>
          <w:w w:val="100"/>
          <w:sz w:val="11"/>
          <w:szCs w:val="11"/>
        </w:rPr>
        <w:t>T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242425"/>
          <w:spacing w:val="1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73"/>
          <w:sz w:val="17"/>
          <w:szCs w:val="17"/>
        </w:rPr>
        <w:t>y</w:t>
      </w:r>
      <w:r>
        <w:rPr>
          <w:rFonts w:cs="Arial" w:hAnsi="Arial" w:eastAsia="Arial" w:ascii="Arial"/>
          <w:color w:val="242425"/>
          <w:spacing w:val="9"/>
          <w:w w:val="73"/>
          <w:sz w:val="17"/>
          <w:szCs w:val="17"/>
        </w:rPr>
        <w:t> </w:t>
      </w:r>
      <w:r>
        <w:rPr>
          <w:rFonts w:cs="Arial" w:hAnsi="Arial" w:eastAsia="Arial" w:ascii="Arial"/>
          <w:color w:val="242425"/>
          <w:spacing w:val="0"/>
          <w:w w:val="72"/>
          <w:sz w:val="11"/>
          <w:szCs w:val="11"/>
        </w:rPr>
        <w:t>S</w:t>
      </w:r>
      <w:r>
        <w:rPr>
          <w:rFonts w:cs="Arial" w:hAnsi="Arial" w:eastAsia="Arial" w:ascii="Arial"/>
          <w:color w:val="242425"/>
          <w:spacing w:val="0"/>
          <w:w w:val="117"/>
          <w:sz w:val="11"/>
          <w:szCs w:val="11"/>
        </w:rPr>
        <w:t>O</w:t>
      </w:r>
      <w:r>
        <w:rPr>
          <w:rFonts w:cs="Arial" w:hAnsi="Arial" w:eastAsia="Arial" w:ascii="Arial"/>
          <w:color w:val="151515"/>
          <w:spacing w:val="0"/>
          <w:w w:val="125"/>
          <w:sz w:val="11"/>
          <w:szCs w:val="11"/>
        </w:rPr>
        <w:t>M</w:t>
      </w:r>
      <w:r>
        <w:rPr>
          <w:rFonts w:cs="Arial" w:hAnsi="Arial" w:eastAsia="Arial" w:ascii="Arial"/>
          <w:color w:val="242425"/>
          <w:spacing w:val="0"/>
          <w:w w:val="123"/>
          <w:sz w:val="11"/>
          <w:szCs w:val="11"/>
        </w:rPr>
        <w:t>O</w:t>
      </w:r>
      <w:r>
        <w:rPr>
          <w:rFonts w:cs="Arial" w:hAnsi="Arial" w:eastAsia="Arial" w:ascii="Arial"/>
          <w:color w:val="242425"/>
          <w:spacing w:val="0"/>
          <w:w w:val="85"/>
          <w:sz w:val="11"/>
          <w:szCs w:val="11"/>
        </w:rPr>
        <w:t>S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-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72"/>
          <w:sz w:val="11"/>
          <w:szCs w:val="11"/>
        </w:rPr>
        <w:t>R</w:t>
      </w:r>
      <w:r>
        <w:rPr>
          <w:rFonts w:cs="Arial" w:hAnsi="Arial" w:eastAsia="Arial" w:ascii="Arial"/>
          <w:color w:val="242425"/>
          <w:spacing w:val="0"/>
          <w:w w:val="98"/>
          <w:sz w:val="11"/>
          <w:szCs w:val="11"/>
        </w:rPr>
        <w:t>ESP</w:t>
      </w:r>
      <w:r>
        <w:rPr>
          <w:rFonts w:cs="Arial" w:hAnsi="Arial" w:eastAsia="Arial" w:ascii="Arial"/>
          <w:color w:val="242425"/>
          <w:spacing w:val="0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151515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42425"/>
          <w:spacing w:val="0"/>
          <w:w w:val="98"/>
          <w:sz w:val="11"/>
          <w:szCs w:val="11"/>
        </w:rPr>
        <w:t>S</w:t>
      </w:r>
      <w:r>
        <w:rPr>
          <w:rFonts w:cs="Arial" w:hAnsi="Arial" w:eastAsia="Arial" w:ascii="Arial"/>
          <w:color w:val="242425"/>
          <w:spacing w:val="0"/>
          <w:w w:val="117"/>
          <w:sz w:val="11"/>
          <w:szCs w:val="11"/>
        </w:rPr>
        <w:t>A</w:t>
      </w:r>
      <w:r>
        <w:rPr>
          <w:rFonts w:cs="Arial" w:hAnsi="Arial" w:eastAsia="Arial" w:ascii="Arial"/>
          <w:color w:val="242425"/>
          <w:spacing w:val="0"/>
          <w:w w:val="104"/>
          <w:sz w:val="11"/>
          <w:szCs w:val="11"/>
        </w:rPr>
        <w:t>B</w:t>
      </w:r>
      <w:r>
        <w:rPr>
          <w:rFonts w:cs="Arial" w:hAnsi="Arial" w:eastAsia="Arial" w:ascii="Arial"/>
          <w:color w:val="151515"/>
          <w:spacing w:val="0"/>
          <w:w w:val="102"/>
          <w:sz w:val="11"/>
          <w:szCs w:val="11"/>
        </w:rPr>
        <w:t>L</w:t>
      </w:r>
      <w:r>
        <w:rPr>
          <w:rFonts w:cs="Arial" w:hAnsi="Arial" w:eastAsia="Arial" w:ascii="Arial"/>
          <w:color w:val="242425"/>
          <w:spacing w:val="0"/>
          <w:w w:val="85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0"/>
          <w:w w:val="98"/>
          <w:sz w:val="11"/>
          <w:szCs w:val="11"/>
        </w:rPr>
        <w:t>S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42425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42425"/>
          <w:spacing w:val="0"/>
          <w:w w:val="79"/>
          <w:sz w:val="17"/>
          <w:szCs w:val="17"/>
        </w:rPr>
        <w:t>s</w:t>
      </w:r>
      <w:r>
        <w:rPr>
          <w:rFonts w:cs="Arial" w:hAnsi="Arial" w:eastAsia="Arial" w:ascii="Arial"/>
          <w:color w:val="242425"/>
          <w:spacing w:val="0"/>
          <w:w w:val="79"/>
          <w:sz w:val="17"/>
          <w:szCs w:val="17"/>
        </w:rPr>
        <w:t>u</w:t>
      </w:r>
      <w:r>
        <w:rPr>
          <w:rFonts w:cs="Arial" w:hAnsi="Arial" w:eastAsia="Arial" w:ascii="Arial"/>
          <w:color w:val="242425"/>
          <w:spacing w:val="17"/>
          <w:w w:val="79"/>
          <w:sz w:val="17"/>
          <w:szCs w:val="17"/>
        </w:rPr>
        <w:t> </w:t>
      </w:r>
      <w:r>
        <w:rPr>
          <w:rFonts w:cs="Arial" w:hAnsi="Arial" w:eastAsia="Arial" w:ascii="Arial"/>
          <w:color w:val="242425"/>
          <w:spacing w:val="0"/>
          <w:w w:val="72"/>
          <w:sz w:val="11"/>
          <w:szCs w:val="11"/>
        </w:rPr>
        <w:t>E</w:t>
      </w:r>
      <w:r>
        <w:rPr>
          <w:rFonts w:cs="Arial" w:hAnsi="Arial" w:eastAsia="Arial" w:ascii="Arial"/>
          <w:color w:val="242425"/>
          <w:spacing w:val="0"/>
          <w:w w:val="130"/>
          <w:sz w:val="11"/>
          <w:szCs w:val="11"/>
        </w:rPr>
        <w:t>M</w:t>
      </w:r>
      <w:r>
        <w:rPr>
          <w:rFonts w:cs="Arial" w:hAnsi="Arial" w:eastAsia="Arial" w:ascii="Arial"/>
          <w:color w:val="151515"/>
          <w:spacing w:val="0"/>
          <w:w w:val="126"/>
          <w:sz w:val="11"/>
          <w:szCs w:val="11"/>
        </w:rPr>
        <w:t>I</w:t>
      </w:r>
      <w:r>
        <w:rPr>
          <w:rFonts w:cs="Arial" w:hAnsi="Arial" w:eastAsia="Arial" w:ascii="Arial"/>
          <w:color w:val="242425"/>
          <w:spacing w:val="0"/>
          <w:w w:val="98"/>
          <w:sz w:val="11"/>
          <w:szCs w:val="11"/>
        </w:rPr>
        <w:t>S</w:t>
      </w:r>
      <w:r>
        <w:rPr>
          <w:rFonts w:cs="Arial" w:hAnsi="Arial" w:eastAsia="Arial" w:ascii="Arial"/>
          <w:color w:val="151515"/>
          <w:spacing w:val="0"/>
          <w:w w:val="94"/>
          <w:sz w:val="11"/>
          <w:szCs w:val="11"/>
        </w:rPr>
        <w:t>I</w:t>
      </w:r>
      <w:r>
        <w:rPr>
          <w:rFonts w:cs="Arial" w:hAnsi="Arial" w:eastAsia="Arial" w:ascii="Arial"/>
          <w:color w:val="242425"/>
          <w:spacing w:val="0"/>
          <w:w w:val="123"/>
          <w:sz w:val="11"/>
          <w:szCs w:val="11"/>
        </w:rPr>
        <w:t>Ó</w:t>
      </w:r>
      <w:r>
        <w:rPr>
          <w:rFonts w:cs="Arial" w:hAnsi="Arial" w:eastAsia="Arial" w:ascii="Arial"/>
          <w:color w:val="151515"/>
          <w:spacing w:val="0"/>
          <w:w w:val="108"/>
          <w:sz w:val="11"/>
          <w:szCs w:val="11"/>
        </w:rPr>
        <w:t>N</w:t>
      </w:r>
      <w:r>
        <w:rPr>
          <w:rFonts w:cs="Arial" w:hAnsi="Arial" w:eastAsia="Arial" w:ascii="Arial"/>
          <w:color w:val="151515"/>
          <w:spacing w:val="0"/>
          <w:w w:val="110"/>
          <w:sz w:val="11"/>
          <w:szCs w:val="11"/>
        </w:rPr>
        <w:t>.</w:t>
      </w:r>
      <w:r>
        <w:rPr>
          <w:rFonts w:cs="Arial" w:hAnsi="Arial" w:eastAsia="Arial" w:ascii="Arial"/>
          <w:color w:val="151515"/>
          <w:spacing w:val="0"/>
          <w:w w:val="100"/>
          <w:sz w:val="11"/>
          <w:szCs w:val="11"/>
        </w:rPr>
        <w:t>                                           </w:t>
      </w:r>
      <w:r>
        <w:rPr>
          <w:rFonts w:cs="Arial" w:hAnsi="Arial" w:eastAsia="Arial" w:ascii="Arial"/>
          <w:color w:val="151515"/>
          <w:spacing w:val="-11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7F91A7"/>
          <w:spacing w:val="0"/>
          <w:w w:val="47"/>
          <w:sz w:val="11"/>
          <w:szCs w:val="11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3"/>
          <w:szCs w:val="13"/>
        </w:rPr>
        <w:jc w:val="right"/>
        <w:ind w:right="2255"/>
      </w:pPr>
      <w:r>
        <w:rPr>
          <w:rFonts w:cs="Arial" w:hAnsi="Arial" w:eastAsia="Arial" w:ascii="Arial"/>
          <w:color w:val="8BABD0"/>
          <w:spacing w:val="0"/>
          <w:w w:val="100"/>
          <w:sz w:val="13"/>
          <w:szCs w:val="13"/>
        </w:rPr>
        <w:t>G</w:t>
      </w:r>
      <w:r>
        <w:rPr>
          <w:rFonts w:cs="Arial" w:hAnsi="Arial" w:eastAsia="Arial" w:ascii="Arial"/>
          <w:color w:val="8BABD0"/>
          <w:spacing w:val="0"/>
          <w:w w:val="100"/>
          <w:sz w:val="13"/>
          <w:szCs w:val="13"/>
        </w:rPr>
        <w:t>OB</w:t>
      </w:r>
      <w:r>
        <w:rPr>
          <w:rFonts w:cs="Arial" w:hAnsi="Arial" w:eastAsia="Arial" w:ascii="Arial"/>
          <w:color w:val="8BABD0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color w:val="8BABD0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color w:val="8BABD0"/>
          <w:spacing w:val="0"/>
          <w:w w:val="100"/>
          <w:sz w:val="13"/>
          <w:szCs w:val="13"/>
        </w:rPr>
        <w:t>R</w:t>
      </w:r>
      <w:r>
        <w:rPr>
          <w:rFonts w:cs="Arial" w:hAnsi="Arial" w:eastAsia="Arial" w:ascii="Arial"/>
          <w:color w:val="8BABD0"/>
          <w:spacing w:val="0"/>
          <w:w w:val="100"/>
          <w:sz w:val="13"/>
          <w:szCs w:val="13"/>
        </w:rPr>
        <w:t>N</w:t>
      </w:r>
      <w:r>
        <w:rPr>
          <w:rFonts w:cs="Arial" w:hAnsi="Arial" w:eastAsia="Arial" w:ascii="Arial"/>
          <w:color w:val="8BABD0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color w:val="8BABD0"/>
          <w:spacing w:val="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A1BCD9"/>
          <w:spacing w:val="0"/>
          <w:w w:val="84"/>
          <w:sz w:val="13"/>
          <w:szCs w:val="13"/>
        </w:rPr>
        <w:t>M</w:t>
      </w:r>
      <w:r>
        <w:rPr>
          <w:rFonts w:cs="Arial" w:hAnsi="Arial" w:eastAsia="Arial" w:ascii="Arial"/>
          <w:color w:val="A1BCD9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8BABD0"/>
          <w:spacing w:val="0"/>
          <w:w w:val="97"/>
          <w:sz w:val="13"/>
          <w:szCs w:val="13"/>
        </w:rPr>
        <w:t>N</w:t>
      </w:r>
      <w:r>
        <w:rPr>
          <w:rFonts w:cs="Arial" w:hAnsi="Arial" w:eastAsia="Arial" w:ascii="Arial"/>
          <w:color w:val="8BABD0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8BABD0"/>
          <w:spacing w:val="0"/>
          <w:w w:val="102"/>
          <w:sz w:val="13"/>
          <w:szCs w:val="13"/>
        </w:rPr>
        <w:t>C</w:t>
      </w:r>
      <w:r>
        <w:rPr>
          <w:rFonts w:cs="Arial" w:hAnsi="Arial" w:eastAsia="Arial" w:ascii="Arial"/>
          <w:color w:val="8BABD0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8BABD0"/>
          <w:spacing w:val="0"/>
          <w:w w:val="105"/>
          <w:sz w:val="13"/>
          <w:szCs w:val="13"/>
        </w:rPr>
        <w:t>P</w:t>
      </w:r>
      <w:r>
        <w:rPr>
          <w:rFonts w:cs="Arial" w:hAnsi="Arial" w:eastAsia="Arial" w:ascii="Arial"/>
          <w:color w:val="8BABD0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8BABD0"/>
          <w:spacing w:val="0"/>
          <w:w w:val="73"/>
          <w:sz w:val="13"/>
          <w:szCs w:val="13"/>
        </w:rPr>
        <w:t>L</w:t>
      </w:r>
      <w:r>
        <w:rPr>
          <w:rFonts w:cs="Arial" w:hAnsi="Arial" w:eastAsia="Arial" w:ascii="Arial"/>
          <w:color w:val="8BABD0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8BABD0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8BABD0"/>
          <w:spacing w:val="0"/>
          <w:w w:val="80"/>
          <w:sz w:val="13"/>
          <w:szCs w:val="13"/>
        </w:rPr>
        <w:t>O</w:t>
      </w:r>
      <w:r>
        <w:rPr>
          <w:rFonts w:cs="Arial" w:hAnsi="Arial" w:eastAsia="Arial" w:ascii="Arial"/>
          <w:color w:val="8BABD0"/>
          <w:spacing w:val="0"/>
          <w:w w:val="119"/>
          <w:sz w:val="13"/>
          <w:szCs w:val="13"/>
        </w:rPr>
        <w:t>t</w:t>
      </w:r>
      <w:r>
        <w:rPr>
          <w:rFonts w:cs="Arial" w:hAnsi="Arial" w:eastAsia="Arial" w:ascii="Arial"/>
          <w:color w:val="8BABD0"/>
          <w:spacing w:val="0"/>
          <w:w w:val="53"/>
          <w:sz w:val="13"/>
          <w:szCs w:val="13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right"/>
        <w:ind w:right="2087"/>
      </w:pPr>
      <w:r>
        <w:rPr>
          <w:rFonts w:cs="Times New Roman" w:hAnsi="Times New Roman" w:eastAsia="Times New Roman" w:ascii="Times New Roman"/>
          <w:color w:val="8BABD0"/>
          <w:w w:val="53"/>
          <w:sz w:val="15"/>
          <w:szCs w:val="15"/>
        </w:rPr>
        <w:t>J.X.</w:t>
      </w:r>
      <w:r>
        <w:rPr>
          <w:rFonts w:cs="Times New Roman" w:hAnsi="Times New Roman" w:eastAsia="Times New Roman" w:ascii="Times New Roman"/>
          <w:color w:val="698AB8"/>
          <w:w w:val="89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color w:val="698AB8"/>
          <w:w w:val="115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color w:val="719CCF"/>
          <w:w w:val="39"/>
          <w:sz w:val="15"/>
          <w:szCs w:val="15"/>
        </w:rPr>
        <w:t>A.</w:t>
      </w:r>
      <w:r>
        <w:rPr>
          <w:rFonts w:cs="Times New Roman" w:hAnsi="Times New Roman" w:eastAsia="Times New Roman" w:ascii="Times New Roman"/>
          <w:color w:val="8BABD0"/>
          <w:w w:val="93"/>
          <w:sz w:val="15"/>
          <w:szCs w:val="15"/>
        </w:rPr>
        <w:t>HU</w:t>
      </w:r>
      <w:r>
        <w:rPr>
          <w:rFonts w:cs="Times New Roman" w:hAnsi="Times New Roman" w:eastAsia="Times New Roman" w:ascii="Times New Roman"/>
          <w:color w:val="719CCF"/>
          <w:w w:val="84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color w:val="8BABD0"/>
          <w:w w:val="57"/>
          <w:sz w:val="15"/>
          <w:szCs w:val="15"/>
        </w:rPr>
        <w:t>C:</w:t>
      </w:r>
      <w:r>
        <w:rPr>
          <w:rFonts w:cs="Times New Roman" w:hAnsi="Times New Roman" w:eastAsia="Times New Roman" w:ascii="Times New Roman"/>
          <w:color w:val="8BABD0"/>
          <w:w w:val="75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color w:val="8BABD0"/>
          <w:w w:val="97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color w:val="8BABD0"/>
          <w:spacing w:val="6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A1BCD9"/>
          <w:spacing w:val="0"/>
          <w:w w:val="86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color w:val="8BABD0"/>
          <w:spacing w:val="0"/>
          <w:w w:val="86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8BABD0"/>
          <w:spacing w:val="11"/>
          <w:w w:val="86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A1BCD9"/>
          <w:spacing w:val="0"/>
          <w:w w:val="86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color w:val="A1BCD9"/>
          <w:spacing w:val="0"/>
          <w:w w:val="86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color w:val="8BABD0"/>
          <w:spacing w:val="0"/>
          <w:w w:val="86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8BABD0"/>
          <w:spacing w:val="10"/>
          <w:w w:val="86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8BABD0"/>
          <w:spacing w:val="0"/>
          <w:w w:val="82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color w:val="8BABD0"/>
          <w:spacing w:val="0"/>
          <w:w w:val="89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8BABD0"/>
          <w:spacing w:val="0"/>
          <w:w w:val="93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color w:val="8BABD0"/>
          <w:spacing w:val="0"/>
          <w:w w:val="103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color w:val="8BABD0"/>
          <w:spacing w:val="0"/>
          <w:w w:val="45"/>
          <w:sz w:val="15"/>
          <w:szCs w:val="15"/>
        </w:rPr>
        <w:t>&gt;</w:t>
      </w:r>
      <w:r>
        <w:rPr>
          <w:rFonts w:cs="Times New Roman" w:hAnsi="Times New Roman" w:eastAsia="Times New Roman" w:ascii="Times New Roman"/>
          <w:color w:val="8BABD0"/>
          <w:spacing w:val="0"/>
          <w:w w:val="95"/>
          <w:sz w:val="15"/>
          <w:szCs w:val="15"/>
        </w:rPr>
        <w:t>Rl</w:t>
      </w:r>
      <w:r>
        <w:rPr>
          <w:rFonts w:cs="Times New Roman" w:hAnsi="Times New Roman" w:eastAsia="Times New Roman" w:ascii="Times New Roman"/>
          <w:color w:val="8BABD0"/>
          <w:spacing w:val="0"/>
          <w:w w:val="120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right"/>
        <w:spacing w:before="5"/>
        <w:ind w:right="2073"/>
      </w:pPr>
      <w:r>
        <w:rPr>
          <w:rFonts w:cs="Times New Roman" w:hAnsi="Times New Roman" w:eastAsia="Times New Roman" w:ascii="Times New Roman"/>
          <w:color w:val="719CCF"/>
          <w:w w:val="600"/>
          <w:sz w:val="16"/>
          <w:szCs w:val="16"/>
        </w:rPr>
        <w:t>_</w:t>
      </w:r>
      <w:r>
        <w:rPr>
          <w:rFonts w:cs="Times New Roman" w:hAnsi="Times New Roman" w:eastAsia="Times New Roman" w:ascii="Times New Roman"/>
          <w:color w:val="8BABD0"/>
          <w:w w:val="65"/>
          <w:sz w:val="16"/>
          <w:szCs w:val="16"/>
        </w:rPr>
        <w:t>,,</w:t>
      </w:r>
      <w:r>
        <w:rPr>
          <w:rFonts w:cs="Times New Roman" w:hAnsi="Times New Roman" w:eastAsia="Times New Roman" w:ascii="Times New Roman"/>
          <w:color w:val="8BABD0"/>
          <w:w w:val="149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8BABD0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8BABD0"/>
          <w:w w:val="89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8BABD0"/>
          <w:w w:val="131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8BABD0"/>
          <w:w w:val="9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8BABD0"/>
          <w:w w:val="101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8BABD0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A1BCD9"/>
          <w:w w:val="83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8BABD0"/>
          <w:w w:val="131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8BABD0"/>
          <w:w w:val="113"/>
          <w:sz w:val="16"/>
          <w:szCs w:val="16"/>
        </w:rPr>
        <w:t>""</w:t>
      </w:r>
      <w:r>
        <w:rPr>
          <w:rFonts w:cs="Times New Roman" w:hAnsi="Times New Roman" w:eastAsia="Times New Roman" w:ascii="Times New Roman"/>
          <w:color w:val="8BABD0"/>
          <w:w w:val="50"/>
          <w:sz w:val="16"/>
          <w:szCs w:val="16"/>
        </w:rPr>
        <w:t>'"'</w:t>
      </w:r>
      <w:r>
        <w:rPr>
          <w:rFonts w:cs="Times New Roman" w:hAnsi="Times New Roman" w:eastAsia="Times New Roman" w:ascii="Times New Roman"/>
          <w:color w:val="719CCF"/>
          <w:w w:val="6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0000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72" w:lineRule="exact" w:line="220"/>
        <w:ind w:left="9311" w:right="2033" w:hanging="470"/>
      </w:pPr>
      <w:r>
        <w:rPr>
          <w:rFonts w:cs="Arial" w:hAnsi="Arial" w:eastAsia="Arial" w:ascii="Arial"/>
          <w:color w:val="719CCF"/>
          <w:w w:val="79"/>
          <w:sz w:val="20"/>
          <w:szCs w:val="20"/>
        </w:rPr>
        <w:t>H</w:t>
      </w:r>
      <w:r>
        <w:rPr>
          <w:rFonts w:cs="Arial" w:hAnsi="Arial" w:eastAsia="Arial" w:ascii="Arial"/>
          <w:color w:val="719CCF"/>
          <w:w w:val="122"/>
          <w:sz w:val="20"/>
          <w:szCs w:val="20"/>
        </w:rPr>
        <w:t>A</w:t>
      </w:r>
      <w:r>
        <w:rPr>
          <w:rFonts w:cs="Arial" w:hAnsi="Arial" w:eastAsia="Arial" w:ascii="Arial"/>
          <w:color w:val="719CCF"/>
          <w:w w:val="99"/>
          <w:sz w:val="20"/>
          <w:szCs w:val="20"/>
        </w:rPr>
        <w:t>C</w:t>
      </w:r>
      <w:r>
        <w:rPr>
          <w:rFonts w:cs="Arial" w:hAnsi="Arial" w:eastAsia="Arial" w:ascii="Arial"/>
          <w:color w:val="719CCF"/>
          <w:w w:val="112"/>
          <w:sz w:val="20"/>
          <w:szCs w:val="20"/>
        </w:rPr>
        <w:t>I</w:t>
      </w:r>
      <w:r>
        <w:rPr>
          <w:rFonts w:cs="Arial" w:hAnsi="Arial" w:eastAsia="Arial" w:ascii="Arial"/>
          <w:color w:val="8BABD0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8BABD0"/>
          <w:w w:val="99"/>
          <w:sz w:val="20"/>
          <w:szCs w:val="20"/>
        </w:rPr>
        <w:t>N</w:t>
      </w:r>
      <w:r>
        <w:rPr>
          <w:rFonts w:cs="Arial" w:hAnsi="Arial" w:eastAsia="Arial" w:ascii="Arial"/>
          <w:color w:val="8BABD0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8BABD0"/>
          <w:w w:val="118"/>
          <w:sz w:val="20"/>
          <w:szCs w:val="20"/>
        </w:rPr>
        <w:t>A</w:t>
      </w:r>
      <w:r>
        <w:rPr>
          <w:rFonts w:cs="Arial" w:hAnsi="Arial" w:eastAsia="Arial" w:ascii="Arial"/>
          <w:color w:val="8BABD0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8BABD0"/>
          <w:spacing w:val="0"/>
          <w:w w:val="79"/>
          <w:sz w:val="20"/>
          <w:szCs w:val="20"/>
        </w:rPr>
        <w:t>P</w:t>
      </w:r>
      <w:r>
        <w:rPr>
          <w:rFonts w:cs="Arial" w:hAnsi="Arial" w:eastAsia="Arial" w:ascii="Arial"/>
          <w:color w:val="8BABD0"/>
          <w:spacing w:val="0"/>
          <w:w w:val="99"/>
          <w:sz w:val="20"/>
          <w:szCs w:val="20"/>
        </w:rPr>
        <w:t>Ú</w:t>
      </w:r>
      <w:r>
        <w:rPr>
          <w:rFonts w:cs="Arial" w:hAnsi="Arial" w:eastAsia="Arial" w:ascii="Arial"/>
          <w:color w:val="8BABD0"/>
          <w:spacing w:val="0"/>
          <w:w w:val="118"/>
          <w:sz w:val="20"/>
          <w:szCs w:val="20"/>
        </w:rPr>
        <w:t>B</w:t>
      </w:r>
      <w:r>
        <w:rPr>
          <w:rFonts w:cs="Arial" w:hAnsi="Arial" w:eastAsia="Arial" w:ascii="Arial"/>
          <w:color w:val="719CCF"/>
          <w:spacing w:val="0"/>
          <w:w w:val="129"/>
          <w:sz w:val="20"/>
          <w:szCs w:val="20"/>
        </w:rPr>
        <w:t>U</w:t>
      </w:r>
      <w:r>
        <w:rPr>
          <w:rFonts w:cs="Arial" w:hAnsi="Arial" w:eastAsia="Arial" w:ascii="Arial"/>
          <w:color w:val="8BABD0"/>
          <w:spacing w:val="0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8BABD0"/>
          <w:spacing w:val="0"/>
          <w:w w:val="190"/>
          <w:sz w:val="20"/>
          <w:szCs w:val="20"/>
        </w:rPr>
        <w:t>/</w:t>
      </w:r>
      <w:r>
        <w:rPr>
          <w:rFonts w:cs="Arial" w:hAnsi="Arial" w:eastAsia="Arial" w:ascii="Arial"/>
          <w:color w:val="8BABD0"/>
          <w:spacing w:val="0"/>
          <w:w w:val="190"/>
          <w:sz w:val="20"/>
          <w:szCs w:val="20"/>
        </w:rPr>
        <w:t> </w:t>
      </w:r>
      <w:r>
        <w:rPr>
          <w:rFonts w:cs="Arial" w:hAnsi="Arial" w:eastAsia="Arial" w:ascii="Arial"/>
          <w:color w:val="8BABD0"/>
          <w:spacing w:val="0"/>
          <w:w w:val="80"/>
          <w:sz w:val="20"/>
          <w:szCs w:val="20"/>
        </w:rPr>
        <w:t>M</w:t>
      </w:r>
      <w:r>
        <w:rPr>
          <w:rFonts w:cs="Arial" w:hAnsi="Arial" w:eastAsia="Arial" w:ascii="Arial"/>
          <w:color w:val="8BABD0"/>
          <w:spacing w:val="0"/>
          <w:w w:val="103"/>
          <w:sz w:val="20"/>
          <w:szCs w:val="20"/>
        </w:rPr>
        <w:t>UN</w:t>
      </w:r>
      <w:r>
        <w:rPr>
          <w:rFonts w:cs="Arial" w:hAnsi="Arial" w:eastAsia="Arial" w:ascii="Arial"/>
          <w:color w:val="8BABD0"/>
          <w:spacing w:val="0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A1BCD9"/>
          <w:spacing w:val="0"/>
          <w:w w:val="99"/>
          <w:sz w:val="20"/>
          <w:szCs w:val="20"/>
        </w:rPr>
        <w:t>C</w:t>
      </w:r>
      <w:r>
        <w:rPr>
          <w:rFonts w:cs="Arial" w:hAnsi="Arial" w:eastAsia="Arial" w:ascii="Arial"/>
          <w:color w:val="8BABD0"/>
          <w:spacing w:val="0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8BABD0"/>
          <w:spacing w:val="0"/>
          <w:w w:val="104"/>
          <w:sz w:val="20"/>
          <w:szCs w:val="20"/>
        </w:rPr>
        <w:t>P</w:t>
      </w:r>
      <w:r>
        <w:rPr>
          <w:rFonts w:cs="Arial" w:hAnsi="Arial" w:eastAsia="Arial" w:ascii="Arial"/>
          <w:color w:val="A1BCD9"/>
          <w:spacing w:val="0"/>
          <w:w w:val="67"/>
          <w:sz w:val="20"/>
          <w:szCs w:val="20"/>
        </w:rPr>
        <w:t>J</w:t>
      </w:r>
      <w:r>
        <w:rPr>
          <w:rFonts w:cs="Arial" w:hAnsi="Arial" w:eastAsia="Arial" w:ascii="Arial"/>
          <w:color w:val="8BABD0"/>
          <w:spacing w:val="0"/>
          <w:w w:val="129"/>
          <w:sz w:val="20"/>
          <w:szCs w:val="20"/>
        </w:rPr>
        <w:t>\</w:t>
      </w:r>
      <w:r>
        <w:rPr>
          <w:rFonts w:cs="Arial" w:hAnsi="Arial" w:eastAsia="Arial" w:ascii="Arial"/>
          <w:color w:val="8BABD0"/>
          <w:spacing w:val="0"/>
          <w:w w:val="259"/>
          <w:sz w:val="20"/>
          <w:szCs w:val="20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sectPr>
      <w:type w:val="continuous"/>
      <w:pgSz w:w="15920" w:h="12280" w:orient="landscape"/>
      <w:pgMar w:top="680" w:bottom="280" w:left="2280" w:right="74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pn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